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89C" w:rsidRPr="0025360F" w:rsidRDefault="00F1489C" w:rsidP="002B6A11">
      <w:pPr>
        <w:ind w:left="9800" w:hanging="2600"/>
      </w:pPr>
      <w:r w:rsidRPr="0025360F">
        <w:tab/>
      </w:r>
    </w:p>
    <w:p w:rsidR="00A901D6" w:rsidRDefault="00A901D6" w:rsidP="0025360F">
      <w:pPr>
        <w:tabs>
          <w:tab w:val="left" w:pos="1380"/>
        </w:tabs>
        <w:ind w:left="284"/>
        <w:rPr>
          <w:b/>
        </w:rPr>
      </w:pPr>
    </w:p>
    <w:p w:rsidR="00F1489C" w:rsidRPr="00F82CE3" w:rsidRDefault="00F1489C" w:rsidP="00E404E7">
      <w:pPr>
        <w:tabs>
          <w:tab w:val="left" w:pos="284"/>
        </w:tabs>
        <w:ind w:left="284"/>
        <w:rPr>
          <w:b/>
        </w:rPr>
      </w:pPr>
      <w:r w:rsidRPr="0025360F">
        <w:rPr>
          <w:b/>
        </w:rPr>
        <w:t xml:space="preserve">                                                                      </w:t>
      </w:r>
      <w:r w:rsidRPr="00F82CE3">
        <w:rPr>
          <w:b/>
        </w:rPr>
        <w:t>ТЕХНИЧЕСКОЕ ЗАДАНИЕ</w:t>
      </w:r>
    </w:p>
    <w:p w:rsidR="00F1489C" w:rsidRPr="00F82CE3" w:rsidRDefault="009B19D9" w:rsidP="00634347">
      <w:pPr>
        <w:tabs>
          <w:tab w:val="left" w:pos="284"/>
        </w:tabs>
        <w:jc w:val="center"/>
        <w:rPr>
          <w:b/>
        </w:rPr>
      </w:pPr>
      <w:r w:rsidRPr="00F82CE3">
        <w:rPr>
          <w:b/>
        </w:rPr>
        <w:t>на реализацию</w:t>
      </w:r>
      <w:r w:rsidR="008C15D4" w:rsidRPr="00F82CE3">
        <w:rPr>
          <w:b/>
        </w:rPr>
        <w:t xml:space="preserve"> </w:t>
      </w:r>
      <w:r w:rsidR="00F1489C" w:rsidRPr="00F82CE3">
        <w:rPr>
          <w:b/>
        </w:rPr>
        <w:t xml:space="preserve"> </w:t>
      </w:r>
      <w:r w:rsidR="00634347" w:rsidRPr="00F82CE3">
        <w:rPr>
          <w:b/>
        </w:rPr>
        <w:t>кофейного оборудования</w:t>
      </w:r>
    </w:p>
    <w:p w:rsidR="00634347" w:rsidRPr="00F82CE3" w:rsidRDefault="00634347" w:rsidP="00634347">
      <w:pPr>
        <w:tabs>
          <w:tab w:val="left" w:pos="284"/>
        </w:tabs>
        <w:jc w:val="center"/>
        <w:rPr>
          <w:b/>
        </w:rPr>
      </w:pPr>
    </w:p>
    <w:p w:rsidR="00634347" w:rsidRPr="00F82CE3" w:rsidRDefault="00634347" w:rsidP="00634347">
      <w:pPr>
        <w:tabs>
          <w:tab w:val="left" w:pos="284"/>
        </w:tabs>
        <w:jc w:val="center"/>
        <w:rPr>
          <w:b/>
        </w:rPr>
      </w:pPr>
    </w:p>
    <w:p w:rsidR="00634347" w:rsidRPr="00F82CE3" w:rsidRDefault="00634347" w:rsidP="00A116B7">
      <w:pPr>
        <w:tabs>
          <w:tab w:val="left" w:pos="284"/>
        </w:tabs>
        <w:spacing w:line="360" w:lineRule="auto"/>
        <w:rPr>
          <w:sz w:val="21"/>
          <w:szCs w:val="21"/>
        </w:rPr>
      </w:pPr>
      <w:r w:rsidRPr="00F82CE3">
        <w:rPr>
          <w:sz w:val="21"/>
          <w:szCs w:val="21"/>
        </w:rPr>
        <w:t>Организатор закупки: АО «РН-Москва» 117152, г. Москва, Загородное шоссе, д. 1.</w:t>
      </w:r>
    </w:p>
    <w:p w:rsidR="00634347" w:rsidRPr="00F82CE3" w:rsidRDefault="00634347" w:rsidP="00A116B7">
      <w:pPr>
        <w:pStyle w:val="aff0"/>
        <w:spacing w:after="0" w:line="360" w:lineRule="auto"/>
        <w:ind w:left="0"/>
        <w:rPr>
          <w:rFonts w:ascii="Times New Roman" w:hAnsi="Times New Roman"/>
          <w:sz w:val="21"/>
          <w:szCs w:val="21"/>
          <w:lang w:eastAsia="ar-SA"/>
        </w:rPr>
      </w:pPr>
      <w:r w:rsidRPr="00F82CE3">
        <w:rPr>
          <w:rFonts w:ascii="Times New Roman" w:hAnsi="Times New Roman"/>
          <w:sz w:val="21"/>
          <w:szCs w:val="21"/>
          <w:lang w:eastAsia="ar-SA"/>
        </w:rPr>
        <w:t>Заказчики:  АО «РН-Москва», АО «ПКЭК», АО «РН-Столица».</w:t>
      </w:r>
    </w:p>
    <w:p w:rsidR="00634347" w:rsidRPr="00F82CE3" w:rsidRDefault="00634347" w:rsidP="00A116B7">
      <w:pPr>
        <w:pStyle w:val="aff0"/>
        <w:spacing w:after="0" w:line="360" w:lineRule="auto"/>
        <w:ind w:left="0"/>
        <w:rPr>
          <w:rFonts w:ascii="Times New Roman" w:hAnsi="Times New Roman"/>
          <w:sz w:val="21"/>
          <w:szCs w:val="21"/>
          <w:lang w:eastAsia="ar-SA"/>
        </w:rPr>
      </w:pPr>
    </w:p>
    <w:p w:rsidR="00634347" w:rsidRPr="00F82CE3" w:rsidRDefault="00634347" w:rsidP="00A116B7">
      <w:pPr>
        <w:pStyle w:val="aff0"/>
        <w:spacing w:after="0" w:line="360" w:lineRule="auto"/>
        <w:ind w:left="0"/>
        <w:rPr>
          <w:rFonts w:ascii="Times New Roman" w:hAnsi="Times New Roman"/>
          <w:sz w:val="21"/>
          <w:szCs w:val="21"/>
          <w:lang w:eastAsia="ar-SA"/>
        </w:rPr>
      </w:pPr>
      <w:r w:rsidRPr="00F82CE3">
        <w:rPr>
          <w:rFonts w:ascii="Times New Roman" w:hAnsi="Times New Roman"/>
          <w:sz w:val="21"/>
          <w:szCs w:val="21"/>
          <w:lang w:eastAsia="ar-SA"/>
        </w:rPr>
        <w:t>Предмет закупки: Реализация  кофейного оборудования</w:t>
      </w:r>
      <w:r w:rsidR="002A55F9" w:rsidRPr="00F82CE3">
        <w:rPr>
          <w:rFonts w:ascii="Times New Roman" w:hAnsi="Times New Roman"/>
          <w:sz w:val="21"/>
          <w:szCs w:val="21"/>
          <w:lang w:eastAsia="ar-SA"/>
        </w:rPr>
        <w:t>.</w:t>
      </w:r>
    </w:p>
    <w:p w:rsidR="002A55F9" w:rsidRPr="00F82CE3" w:rsidRDefault="002A55F9" w:rsidP="00A116B7">
      <w:pPr>
        <w:spacing w:line="360" w:lineRule="auto"/>
        <w:rPr>
          <w:sz w:val="21"/>
          <w:szCs w:val="21"/>
        </w:rPr>
      </w:pPr>
      <w:r w:rsidRPr="00F82CE3">
        <w:rPr>
          <w:sz w:val="21"/>
          <w:szCs w:val="21"/>
        </w:rPr>
        <w:t>Адрес местонахождения оборудования: МО, г. Наро-Фоминск, ул. Московская, д.</w:t>
      </w:r>
      <w:r w:rsidR="00BF48FD" w:rsidRPr="00F82CE3">
        <w:rPr>
          <w:sz w:val="21"/>
          <w:szCs w:val="21"/>
        </w:rPr>
        <w:t xml:space="preserve"> </w:t>
      </w:r>
      <w:r w:rsidRPr="00F82CE3">
        <w:rPr>
          <w:sz w:val="21"/>
          <w:szCs w:val="21"/>
        </w:rPr>
        <w:t xml:space="preserve">3. </w:t>
      </w:r>
    </w:p>
    <w:p w:rsidR="00BF48FD" w:rsidRPr="00F82CE3" w:rsidRDefault="00BF48FD" w:rsidP="00A116B7">
      <w:pPr>
        <w:spacing w:line="360" w:lineRule="auto"/>
        <w:rPr>
          <w:sz w:val="21"/>
          <w:szCs w:val="21"/>
        </w:rPr>
      </w:pPr>
      <w:r w:rsidRPr="00F82CE3">
        <w:rPr>
          <w:sz w:val="21"/>
          <w:szCs w:val="21"/>
        </w:rPr>
        <w:t xml:space="preserve">По требованию участников </w:t>
      </w:r>
      <w:r w:rsidR="00BD3568" w:rsidRPr="00F82CE3">
        <w:rPr>
          <w:sz w:val="21"/>
          <w:szCs w:val="21"/>
        </w:rPr>
        <w:t>Организатор закупки готов предоставить доступ для осмотра оборудования.</w:t>
      </w:r>
    </w:p>
    <w:p w:rsidR="002A55F9" w:rsidRPr="00F82CE3" w:rsidRDefault="002A55F9" w:rsidP="00A116B7">
      <w:pPr>
        <w:spacing w:line="360" w:lineRule="auto"/>
        <w:rPr>
          <w:sz w:val="21"/>
          <w:szCs w:val="21"/>
        </w:rPr>
      </w:pPr>
      <w:r w:rsidRPr="00F82CE3">
        <w:rPr>
          <w:sz w:val="21"/>
          <w:szCs w:val="21"/>
        </w:rPr>
        <w:t>Условия оплаты: предоплата 100%.</w:t>
      </w:r>
    </w:p>
    <w:p w:rsidR="002A55F9" w:rsidRDefault="00A116B7" w:rsidP="00A116B7">
      <w:pPr>
        <w:spacing w:line="360" w:lineRule="auto"/>
        <w:rPr>
          <w:sz w:val="21"/>
          <w:szCs w:val="21"/>
        </w:rPr>
      </w:pPr>
      <w:r w:rsidRPr="00F82CE3">
        <w:rPr>
          <w:sz w:val="21"/>
          <w:szCs w:val="21"/>
        </w:rPr>
        <w:t>Условия поставки</w:t>
      </w:r>
      <w:r w:rsidR="002A55F9" w:rsidRPr="00F82CE3">
        <w:rPr>
          <w:sz w:val="21"/>
          <w:szCs w:val="21"/>
        </w:rPr>
        <w:t>:  в течение 1 (одного) рабочего дня с момента поступления предоплаты</w:t>
      </w:r>
      <w:r w:rsidR="00FD14BF" w:rsidRPr="00F82CE3">
        <w:rPr>
          <w:sz w:val="21"/>
          <w:szCs w:val="21"/>
        </w:rPr>
        <w:t xml:space="preserve"> (п</w:t>
      </w:r>
      <w:r w:rsidRPr="00F82CE3">
        <w:rPr>
          <w:sz w:val="21"/>
          <w:szCs w:val="21"/>
        </w:rPr>
        <w:t xml:space="preserve">огрузка, вывоз </w:t>
      </w:r>
      <w:r w:rsidR="00D75BA8" w:rsidRPr="00F82CE3">
        <w:rPr>
          <w:sz w:val="21"/>
          <w:szCs w:val="21"/>
        </w:rPr>
        <w:t>оборудования производится</w:t>
      </w:r>
      <w:r w:rsidRPr="00F82CE3">
        <w:rPr>
          <w:sz w:val="21"/>
          <w:szCs w:val="21"/>
        </w:rPr>
        <w:t xml:space="preserve"> за счет Покупателя</w:t>
      </w:r>
      <w:r w:rsidR="00FD14BF" w:rsidRPr="00F82CE3">
        <w:rPr>
          <w:sz w:val="21"/>
          <w:szCs w:val="21"/>
        </w:rPr>
        <w:t>)</w:t>
      </w:r>
      <w:r w:rsidRPr="00F82CE3">
        <w:rPr>
          <w:sz w:val="21"/>
          <w:szCs w:val="21"/>
        </w:rPr>
        <w:t>.</w:t>
      </w:r>
    </w:p>
    <w:p w:rsidR="00FD14BF" w:rsidRPr="00F82CE3" w:rsidRDefault="00FD14BF" w:rsidP="00A116B7">
      <w:pPr>
        <w:spacing w:line="360" w:lineRule="auto"/>
        <w:rPr>
          <w:sz w:val="21"/>
          <w:szCs w:val="21"/>
        </w:rPr>
      </w:pPr>
    </w:p>
    <w:p w:rsidR="00A116B7" w:rsidRPr="00F82CE3" w:rsidRDefault="00A116B7" w:rsidP="00A116B7">
      <w:pPr>
        <w:spacing w:line="360" w:lineRule="auto"/>
        <w:rPr>
          <w:sz w:val="21"/>
          <w:szCs w:val="21"/>
        </w:rPr>
      </w:pPr>
      <w:r w:rsidRPr="00F82CE3">
        <w:rPr>
          <w:b/>
          <w:sz w:val="21"/>
          <w:szCs w:val="21"/>
          <w:u w:val="single"/>
        </w:rPr>
        <w:t>Спецификация оборудования</w:t>
      </w:r>
      <w:r w:rsidR="00FD14BF" w:rsidRPr="00F82CE3">
        <w:rPr>
          <w:sz w:val="21"/>
          <w:szCs w:val="21"/>
        </w:rPr>
        <w:t>:</w:t>
      </w:r>
      <w:r w:rsidRPr="00F82CE3">
        <w:rPr>
          <w:sz w:val="21"/>
          <w:szCs w:val="21"/>
        </w:rPr>
        <w:t xml:space="preserve"> </w:t>
      </w:r>
    </w:p>
    <w:p w:rsidR="00FD14BF" w:rsidRPr="00F82CE3" w:rsidRDefault="00FD14BF" w:rsidP="00A116B7">
      <w:pPr>
        <w:spacing w:line="360" w:lineRule="auto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248"/>
        <w:gridCol w:w="1799"/>
        <w:gridCol w:w="1255"/>
        <w:gridCol w:w="532"/>
        <w:gridCol w:w="564"/>
        <w:gridCol w:w="1037"/>
        <w:gridCol w:w="1061"/>
        <w:gridCol w:w="2602"/>
      </w:tblGrid>
      <w:tr w:rsidR="00AC0C1C" w:rsidRPr="00F82CE3" w:rsidTr="00F82CE3">
        <w:trPr>
          <w:trHeight w:val="1393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Инв.</w:t>
            </w:r>
          </w:p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Наименование МТР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Собственник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Оценочная стоимость</w:t>
            </w:r>
            <w:r w:rsidRPr="00F82CE3">
              <w:rPr>
                <w:bCs/>
                <w:sz w:val="18"/>
                <w:szCs w:val="18"/>
                <w:lang w:eastAsia="ru-RU"/>
              </w:rPr>
              <w:br/>
              <w:t xml:space="preserve">Цена </w:t>
            </w:r>
            <w:r w:rsidRPr="00F82CE3">
              <w:rPr>
                <w:bCs/>
                <w:sz w:val="18"/>
                <w:szCs w:val="18"/>
                <w:lang w:eastAsia="ru-RU"/>
              </w:rPr>
              <w:br/>
              <w:t>за ед. руб</w:t>
            </w:r>
            <w:r w:rsidRPr="00F82CE3">
              <w:rPr>
                <w:bCs/>
                <w:sz w:val="18"/>
                <w:szCs w:val="18"/>
                <w:lang w:eastAsia="ru-RU"/>
              </w:rPr>
              <w:br/>
              <w:t>без учета НДС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Год</w:t>
            </w:r>
            <w:r w:rsidRPr="00F82CE3">
              <w:rPr>
                <w:bCs/>
                <w:sz w:val="18"/>
                <w:szCs w:val="18"/>
                <w:lang w:eastAsia="ru-RU"/>
              </w:rPr>
              <w:br/>
              <w:t xml:space="preserve"> изготовления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Состояние оборудования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9012008001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48 998,00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основных узлов и деталей. 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137C9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9012008052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69 997,00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>Вывод из эксплуатации из-за отсутствия счетчиков напитков.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18731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BF48F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датчика давления, передней панели, тэна бойлера, </w:t>
            </w:r>
            <w:r w:rsidR="00BF48FD" w:rsidRPr="00F82CE3">
              <w:rPr>
                <w:sz w:val="18"/>
                <w:szCs w:val="18"/>
                <w:lang w:eastAsia="ru-RU"/>
              </w:rPr>
              <w:t>д</w:t>
            </w:r>
            <w:r w:rsidR="00FD14BF" w:rsidRPr="00F82CE3">
              <w:rPr>
                <w:sz w:val="18"/>
                <w:szCs w:val="18"/>
                <w:lang w:eastAsia="ru-RU"/>
              </w:rPr>
              <w:t>ек</w:t>
            </w:r>
            <w:r w:rsidRPr="00F82CE3">
              <w:rPr>
                <w:sz w:val="18"/>
                <w:szCs w:val="18"/>
                <w:lang w:eastAsia="ru-RU"/>
              </w:rPr>
              <w:t>а</w:t>
            </w:r>
            <w:r w:rsidR="00FD14BF" w:rsidRPr="00F82CE3">
              <w:rPr>
                <w:sz w:val="18"/>
                <w:szCs w:val="18"/>
                <w:lang w:eastAsia="ru-RU"/>
              </w:rPr>
              <w:t xml:space="preserve">льцинация. 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9012005129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27 999,00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2005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112D6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 xml:space="preserve">Требуется </w:t>
            </w:r>
            <w:r w:rsidRPr="00F82CE3">
              <w:rPr>
                <w:sz w:val="18"/>
                <w:szCs w:val="18"/>
                <w:lang w:eastAsia="ru-RU"/>
              </w:rPr>
              <w:t>декальцинация</w:t>
            </w:r>
            <w:r w:rsidR="00112D67" w:rsidRPr="00F82CE3">
              <w:rPr>
                <w:sz w:val="18"/>
                <w:szCs w:val="18"/>
                <w:lang w:eastAsia="ru-RU"/>
              </w:rPr>
              <w:t>, диагностика в условиях мастерской.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9012009055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M29 C/2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34 400,00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>Требуется дек</w:t>
            </w:r>
            <w:r w:rsidRPr="00F82CE3">
              <w:rPr>
                <w:sz w:val="18"/>
                <w:szCs w:val="18"/>
                <w:lang w:eastAsia="ru-RU"/>
              </w:rPr>
              <w:t>а</w:t>
            </w:r>
            <w:r w:rsidR="00FD14BF" w:rsidRPr="00F82CE3">
              <w:rPr>
                <w:sz w:val="18"/>
                <w:szCs w:val="18"/>
                <w:lang w:eastAsia="ru-RU"/>
              </w:rPr>
              <w:t xml:space="preserve">льцинация, </w:t>
            </w:r>
            <w:r w:rsidR="00E04E75" w:rsidRPr="00F82CE3">
              <w:rPr>
                <w:sz w:val="18"/>
                <w:szCs w:val="18"/>
                <w:lang w:eastAsia="ru-RU"/>
              </w:rPr>
              <w:t>диагностика в условиях мастерской.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LW20050527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Кофемолка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 M. A. Normal RR45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2 348,00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2005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520C76" w:rsidRPr="00F82CE3" w:rsidRDefault="00520C76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 w:type="page"/>
            </w:r>
          </w:p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</w:t>
            </w:r>
            <w:r w:rsidR="00520C76" w:rsidRPr="00F82CE3">
              <w:rPr>
                <w:sz w:val="18"/>
                <w:szCs w:val="18"/>
                <w:lang w:eastAsia="ru-RU"/>
              </w:rPr>
              <w:t xml:space="preserve"> </w:t>
            </w:r>
            <w:r w:rsidRPr="00F82CE3">
              <w:rPr>
                <w:sz w:val="18"/>
                <w:szCs w:val="18"/>
                <w:lang w:eastAsia="ru-RU"/>
              </w:rPr>
              <w:t>работает счетчик порций, требуется замена жерновов, чистка.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18728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La Cimbali M21 JUNIOR S/1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21 286,00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2006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>Требуется замена аппаратного клап</w:t>
            </w:r>
            <w:r w:rsidRPr="00F82CE3">
              <w:rPr>
                <w:sz w:val="18"/>
                <w:szCs w:val="18"/>
                <w:lang w:eastAsia="ru-RU"/>
              </w:rPr>
              <w:t>а</w:t>
            </w:r>
            <w:r w:rsidR="00FD14BF" w:rsidRPr="00F82CE3">
              <w:rPr>
                <w:sz w:val="18"/>
                <w:szCs w:val="18"/>
                <w:lang w:eastAsia="ru-RU"/>
              </w:rPr>
              <w:t xml:space="preserve">на, кольца группы, холдера, поддона, чистка дозатора воды, </w:t>
            </w:r>
            <w:r w:rsidRPr="00F82CE3">
              <w:rPr>
                <w:sz w:val="18"/>
                <w:szCs w:val="18"/>
                <w:lang w:eastAsia="ru-RU"/>
              </w:rPr>
              <w:t>декальцинация.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9012001441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La Cimbali M21 JUNIOR S/1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10 111,00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8D1FB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жерновов, чистка, ремонт дозатора молотого кофе, замена счетчика порций.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9012008133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основных узлов и деталей.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9012009054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датчика давления, датчика температуры, группы, помпы </w:t>
            </w:r>
            <w:r w:rsidRPr="00F82CE3">
              <w:rPr>
                <w:sz w:val="18"/>
                <w:szCs w:val="18"/>
                <w:lang w:eastAsia="ru-RU"/>
              </w:rPr>
              <w:lastRenderedPageBreak/>
              <w:t>водяной, монитора, платы управления, верхнего поршня.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9012011846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2007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E04E7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узла вспенивания молока.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9012012554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Faema X1 Granditalia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34 438,00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9012011634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основных узлов и деталей.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9012012352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Faema X1 Granditalia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126 875,00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диагностика в условиях мастерской.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9012011883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B5536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</w:p>
          <w:p w:rsidR="00F82CE3" w:rsidRPr="00F82CE3" w:rsidRDefault="00F82CE3" w:rsidP="00E04E7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 xml:space="preserve">Требуется замена водяной помпы, молочной помпы, теплообменника, клапана пара  и пр.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9012008006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112D6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</w:p>
          <w:p w:rsidR="00F82CE3" w:rsidRPr="00F82CE3" w:rsidRDefault="00F82CE3" w:rsidP="00112D6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Требуется замена основных узлов и деталей.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9012010375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</w:p>
          <w:p w:rsidR="00F82CE3" w:rsidRPr="00F82CE3" w:rsidRDefault="00F82CE3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Требуется замена редуктора группы, подшипника группы, фтулок з/у.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9012011819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175 000,00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 xml:space="preserve">Работает. </w:t>
            </w:r>
            <w:r w:rsidRPr="00F82CE3">
              <w:rPr>
                <w:sz w:val="18"/>
                <w:szCs w:val="18"/>
                <w:lang w:eastAsia="ru-RU"/>
              </w:rPr>
              <w:br w:type="page"/>
            </w:r>
          </w:p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Требуется замена левой кофемолки, датчика температуры группы.</w:t>
            </w:r>
            <w:r w:rsidRPr="00F82CE3">
              <w:rPr>
                <w:sz w:val="18"/>
                <w:szCs w:val="18"/>
                <w:lang w:eastAsia="ru-RU"/>
              </w:rPr>
              <w:br w:type="page"/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9012012343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Faema X1 Granditalia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34 438,00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1F22AB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 xml:space="preserve">Не работает. 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диагностика в условиях мастерской.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9012006021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- 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платы управления, узла вспенивания молока, лицевой панели.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30499083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13 299,00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1999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823A1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декальцинация, замена  манометра, боковых панелей, уплотнительных колец, помпы, диагностика в условиях мастерской. </w:t>
            </w:r>
          </w:p>
        </w:tc>
      </w:tr>
      <w:tr w:rsidR="00F82CE3" w:rsidRPr="00F82CE3" w:rsidTr="00F82CE3">
        <w:trPr>
          <w:trHeight w:val="1236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9012011736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E04E7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двух кофемолок, декальцинация, диагностика в условиях мастерской.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30499016/P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27 999,00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1999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 xml:space="preserve">Работает. 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декальцинация, диагностика в условиях мастерской.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9012001562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  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13 299,00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B5536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декальцинация, замена панели кнопок пролива порций, диагностика в условиях мастерской.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9012008132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декальцинация, замена клапана воздуха, клапана пара, клапана группы.</w:t>
            </w:r>
          </w:p>
        </w:tc>
      </w:tr>
      <w:tr w:rsidR="00F82CE3" w:rsidRPr="00F82CE3" w:rsidTr="006348EA">
        <w:trPr>
          <w:trHeight w:val="595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EC0A2A" w:rsidRPr="00F82CE3" w:rsidRDefault="00F82CE3" w:rsidP="006348EA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6348EA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18794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6348EA">
        <w:trPr>
          <w:trHeight w:val="621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9012010311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175 000,00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9012008139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</w:p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br w:type="page"/>
              <w:t>Требуется замена корпуса, заварного устройства, клапанов, замена узла подачи воды.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9012011426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9012011482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68273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Nuova Simonelli Talento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"РН-Москва"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46 588,00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основных узлов и деталей. </w:t>
            </w:r>
          </w:p>
        </w:tc>
      </w:tr>
      <w:tr w:rsidR="00F82CE3" w:rsidRPr="00F82CE3" w:rsidTr="00F82CE3">
        <w:trPr>
          <w:trHeight w:val="24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68274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Nuova Simonelli Talento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"РН-Москва"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46 588,00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6F141B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бойлера, диагностика в условиях мастерской.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137C9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68272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Nuova Simonelli Talento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"РН-Москва"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46 588,00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823A1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Отсутствует запорное устройство, плата управления.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137C9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62583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Суперавтоматическая кофемашина Macco MX 3 LM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"РН-Москва"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45 669,00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Разукомплектована (отсутствуют бункер для зерна 2 шт., бункер для порошка,  ящик для отходов, крышка диспенсера. Дефекты корпуса. 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9012012072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9012012086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 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9012013036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Faema X1 Granditalia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34 438,00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9012012039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9012012058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40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9012010162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 xml:space="preserve">Кофемашина La Cimbali M1 MilkPS   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E04E7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датчика давления, манометра, молочной помпы, верхний поршень и пр.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41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9012009170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лицевой панели, левой кофемолки, тэна группы, молочных трубок, клапана воздуха, декальцинация. </w:t>
            </w:r>
          </w:p>
        </w:tc>
      </w:tr>
    </w:tbl>
    <w:p w:rsidR="00BF48FD" w:rsidRPr="00F82CE3" w:rsidRDefault="00BF48FD" w:rsidP="00D9177F">
      <w:pPr>
        <w:tabs>
          <w:tab w:val="left" w:pos="1380"/>
        </w:tabs>
        <w:jc w:val="center"/>
        <w:rPr>
          <w:b/>
        </w:rPr>
      </w:pPr>
    </w:p>
    <w:p w:rsidR="00BF48FD" w:rsidRPr="00F82CE3" w:rsidRDefault="00BF48FD" w:rsidP="00D9177F">
      <w:pPr>
        <w:tabs>
          <w:tab w:val="left" w:pos="1380"/>
        </w:tabs>
        <w:jc w:val="center"/>
        <w:rPr>
          <w:b/>
        </w:rPr>
      </w:pPr>
    </w:p>
    <w:p w:rsidR="00EC0A2A" w:rsidRPr="00EC0A2A" w:rsidRDefault="00EC0A2A" w:rsidP="00EC0A2A">
      <w:pPr>
        <w:rPr>
          <w:color w:val="000000"/>
          <w:highlight w:val="yellow"/>
        </w:rPr>
      </w:pPr>
      <w:r w:rsidRPr="00EC0A2A">
        <w:rPr>
          <w:color w:val="000000"/>
          <w:highlight w:val="yellow"/>
        </w:rPr>
        <w:t>Критерии выбора победителя – максимальная  стоимость за единицу оборудования.</w:t>
      </w:r>
    </w:p>
    <w:p w:rsidR="00D75BA8" w:rsidRPr="00F82CE3" w:rsidRDefault="00EC0A2A" w:rsidP="00EC0A2A">
      <w:pPr>
        <w:tabs>
          <w:tab w:val="left" w:pos="1380"/>
        </w:tabs>
        <w:rPr>
          <w:b/>
        </w:rPr>
      </w:pPr>
      <w:r w:rsidRPr="00EC0A2A">
        <w:rPr>
          <w:color w:val="000000"/>
          <w:highlight w:val="yellow"/>
        </w:rPr>
        <w:t>Покупатель может заявиться на любое количество оборудования от 1 до 41 шт.</w:t>
      </w:r>
    </w:p>
    <w:p w:rsidR="00D75BA8" w:rsidRDefault="00D75BA8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  <w:bookmarkStart w:id="0" w:name="_GoBack"/>
      <w:bookmarkEnd w:id="0"/>
    </w:p>
    <w:p w:rsidR="00C359FA" w:rsidRDefault="00C359FA" w:rsidP="00D9177F">
      <w:pPr>
        <w:tabs>
          <w:tab w:val="left" w:pos="1380"/>
        </w:tabs>
        <w:jc w:val="center"/>
        <w:rPr>
          <w:b/>
        </w:rPr>
      </w:pPr>
    </w:p>
    <w:p w:rsidR="00C359FA" w:rsidRDefault="00C359FA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P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D75BA8" w:rsidRPr="00F82CE3" w:rsidRDefault="00D75BA8" w:rsidP="00D9177F">
      <w:pPr>
        <w:tabs>
          <w:tab w:val="left" w:pos="1380"/>
        </w:tabs>
        <w:jc w:val="center"/>
        <w:rPr>
          <w:b/>
        </w:rPr>
      </w:pPr>
    </w:p>
    <w:p w:rsidR="00D75BA8" w:rsidRPr="00F82CE3" w:rsidRDefault="00D75BA8" w:rsidP="00D9177F">
      <w:pPr>
        <w:tabs>
          <w:tab w:val="left" w:pos="1380"/>
        </w:tabs>
        <w:jc w:val="center"/>
        <w:rPr>
          <w:b/>
        </w:rPr>
      </w:pPr>
    </w:p>
    <w:p w:rsidR="00D75BA8" w:rsidRPr="00F82CE3" w:rsidRDefault="00D75BA8" w:rsidP="00D9177F">
      <w:pPr>
        <w:tabs>
          <w:tab w:val="left" w:pos="1380"/>
        </w:tabs>
        <w:jc w:val="center"/>
        <w:rPr>
          <w:b/>
        </w:rPr>
      </w:pPr>
    </w:p>
    <w:p w:rsidR="00D75BA8" w:rsidRPr="00F82CE3" w:rsidRDefault="00D75BA8" w:rsidP="00D9177F">
      <w:pPr>
        <w:tabs>
          <w:tab w:val="left" w:pos="1380"/>
        </w:tabs>
        <w:jc w:val="center"/>
        <w:rPr>
          <w:b/>
        </w:rPr>
      </w:pPr>
    </w:p>
    <w:sectPr w:rsidR="00D75BA8" w:rsidRPr="00F82CE3" w:rsidSect="00D75BA8">
      <w:footnotePr>
        <w:pos w:val="beneathText"/>
      </w:footnotePr>
      <w:pgSz w:w="11905" w:h="16837"/>
      <w:pgMar w:top="567" w:right="425" w:bottom="340" w:left="709" w:header="720" w:footer="4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2E8" w:rsidRDefault="007722E8">
      <w:r>
        <w:separator/>
      </w:r>
    </w:p>
  </w:endnote>
  <w:endnote w:type="continuationSeparator" w:id="0">
    <w:p w:rsidR="007722E8" w:rsidRDefault="0077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2E8" w:rsidRDefault="007722E8">
      <w:r>
        <w:separator/>
      </w:r>
    </w:p>
  </w:footnote>
  <w:footnote w:type="continuationSeparator" w:id="0">
    <w:p w:rsidR="007722E8" w:rsidRDefault="00772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3B28E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EAEE4920"/>
    <w:name w:val="WW8Num4"/>
    <w:lvl w:ilvl="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772" w:hanging="660"/>
      </w:pPr>
      <w:rPr>
        <w:rFonts w:cs="Times New Roman" w:hint="default"/>
        <w:b w:val="0"/>
      </w:rPr>
    </w:lvl>
    <w:lvl w:ilvl="2">
      <w:start w:val="45"/>
      <w:numFmt w:val="decimal"/>
      <w:isLgl/>
      <w:lvlText w:val="%1.%2.%3."/>
      <w:lvlJc w:val="left"/>
      <w:pPr>
        <w:ind w:left="34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00" w:hanging="180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00000004"/>
    <w:name w:val="WW8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1036FFC"/>
    <w:multiLevelType w:val="hybridMultilevel"/>
    <w:tmpl w:val="42366622"/>
    <w:lvl w:ilvl="0" w:tplc="23FCE97E">
      <w:start w:val="1"/>
      <w:numFmt w:val="decimal"/>
      <w:lvlText w:val="%1."/>
      <w:lvlJc w:val="left"/>
      <w:pPr>
        <w:ind w:left="3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  <w:rPr>
        <w:rFonts w:cs="Times New Roman"/>
      </w:rPr>
    </w:lvl>
  </w:abstractNum>
  <w:abstractNum w:abstractNumId="8" w15:restartNumberingAfterBreak="0">
    <w:nsid w:val="03A4472C"/>
    <w:multiLevelType w:val="hybridMultilevel"/>
    <w:tmpl w:val="657CCB80"/>
    <w:lvl w:ilvl="0" w:tplc="197C0356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  <w:rPr>
        <w:rFonts w:cs="Times New Roman"/>
      </w:rPr>
    </w:lvl>
  </w:abstractNum>
  <w:abstractNum w:abstractNumId="9" w15:restartNumberingAfterBreak="0">
    <w:nsid w:val="0F7A61B1"/>
    <w:multiLevelType w:val="hybridMultilevel"/>
    <w:tmpl w:val="3A24D220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 w15:restartNumberingAfterBreak="0">
    <w:nsid w:val="17B658A2"/>
    <w:multiLevelType w:val="hybridMultilevel"/>
    <w:tmpl w:val="FDB251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5629AF"/>
    <w:multiLevelType w:val="hybridMultilevel"/>
    <w:tmpl w:val="FDAC33BE"/>
    <w:lvl w:ilvl="0" w:tplc="C45A49FE">
      <w:start w:val="4"/>
      <w:numFmt w:val="decimal"/>
      <w:lvlText w:val="%1."/>
      <w:lvlJc w:val="left"/>
      <w:pPr>
        <w:ind w:left="6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17" w:hanging="180"/>
      </w:pPr>
      <w:rPr>
        <w:rFonts w:cs="Times New Roman"/>
      </w:rPr>
    </w:lvl>
  </w:abstractNum>
  <w:abstractNum w:abstractNumId="12" w15:restartNumberingAfterBreak="0">
    <w:nsid w:val="1A0308F6"/>
    <w:multiLevelType w:val="hybridMultilevel"/>
    <w:tmpl w:val="E5F80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A1E15"/>
    <w:multiLevelType w:val="hybridMultilevel"/>
    <w:tmpl w:val="A342A5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1D840088"/>
    <w:multiLevelType w:val="multilevel"/>
    <w:tmpl w:val="BA722A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277C6915"/>
    <w:multiLevelType w:val="hybridMultilevel"/>
    <w:tmpl w:val="D690131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7EA78B0"/>
    <w:multiLevelType w:val="hybridMultilevel"/>
    <w:tmpl w:val="1A7673F8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51D5FCE"/>
    <w:multiLevelType w:val="hybridMultilevel"/>
    <w:tmpl w:val="E88287E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FA4F4E"/>
    <w:multiLevelType w:val="hybridMultilevel"/>
    <w:tmpl w:val="DCC4E4B0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033581"/>
    <w:multiLevelType w:val="hybridMultilevel"/>
    <w:tmpl w:val="E2241C6C"/>
    <w:lvl w:ilvl="0" w:tplc="005292CA">
      <w:start w:val="1"/>
      <w:numFmt w:val="decimal"/>
      <w:lvlText w:val="%1."/>
      <w:lvlJc w:val="left"/>
      <w:pPr>
        <w:tabs>
          <w:tab w:val="num" w:pos="975"/>
        </w:tabs>
        <w:ind w:left="975" w:hanging="4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FD22822"/>
    <w:multiLevelType w:val="hybridMultilevel"/>
    <w:tmpl w:val="A8008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6934B2C"/>
    <w:multiLevelType w:val="hybridMultilevel"/>
    <w:tmpl w:val="1F2672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801AE5"/>
    <w:multiLevelType w:val="hybridMultilevel"/>
    <w:tmpl w:val="EF482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B5B6B"/>
    <w:multiLevelType w:val="hybridMultilevel"/>
    <w:tmpl w:val="086EA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791C77"/>
    <w:multiLevelType w:val="hybridMultilevel"/>
    <w:tmpl w:val="9DEC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51606D"/>
    <w:multiLevelType w:val="hybridMultilevel"/>
    <w:tmpl w:val="F6EED106"/>
    <w:lvl w:ilvl="0" w:tplc="7FF8C592">
      <w:start w:val="3"/>
      <w:numFmt w:val="decimal"/>
      <w:lvlText w:val="%1."/>
      <w:lvlJc w:val="left"/>
      <w:pPr>
        <w:ind w:left="6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17" w:hanging="180"/>
      </w:pPr>
      <w:rPr>
        <w:rFonts w:cs="Times New Roman"/>
      </w:rPr>
    </w:lvl>
  </w:abstractNum>
  <w:abstractNum w:abstractNumId="26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76C4C9F"/>
    <w:multiLevelType w:val="multilevel"/>
    <w:tmpl w:val="B54CA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802" w:hanging="660"/>
      </w:pPr>
      <w:rPr>
        <w:rFonts w:cs="Times New Roman" w:hint="default"/>
      </w:rPr>
    </w:lvl>
    <w:lvl w:ilvl="2">
      <w:start w:val="45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27"/>
  </w:num>
  <w:num w:numId="14">
    <w:abstractNumId w:val="7"/>
  </w:num>
  <w:num w:numId="15">
    <w:abstractNumId w:val="14"/>
  </w:num>
  <w:num w:numId="16">
    <w:abstractNumId w:val="17"/>
  </w:num>
  <w:num w:numId="17">
    <w:abstractNumId w:val="24"/>
  </w:num>
  <w:num w:numId="18">
    <w:abstractNumId w:val="23"/>
  </w:num>
  <w:num w:numId="19">
    <w:abstractNumId w:val="21"/>
  </w:num>
  <w:num w:numId="20">
    <w:abstractNumId w:val="15"/>
  </w:num>
  <w:num w:numId="21">
    <w:abstractNumId w:val="8"/>
  </w:num>
  <w:num w:numId="22">
    <w:abstractNumId w:val="10"/>
  </w:num>
  <w:num w:numId="23">
    <w:abstractNumId w:val="9"/>
  </w:num>
  <w:num w:numId="24">
    <w:abstractNumId w:val="20"/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5"/>
  </w:num>
  <w:num w:numId="30">
    <w:abstractNumId w:val="11"/>
  </w:num>
  <w:num w:numId="31">
    <w:abstractNumId w:val="13"/>
  </w:num>
  <w:num w:numId="32">
    <w:abstractNumId w:val="12"/>
  </w:num>
  <w:num w:numId="33">
    <w:abstractNumId w:val="22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defaultTabStop w:val="708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AF5"/>
    <w:rsid w:val="00001EE1"/>
    <w:rsid w:val="00002A03"/>
    <w:rsid w:val="00003325"/>
    <w:rsid w:val="00004DF3"/>
    <w:rsid w:val="00006A2E"/>
    <w:rsid w:val="000078E7"/>
    <w:rsid w:val="00007A98"/>
    <w:rsid w:val="000105CF"/>
    <w:rsid w:val="00011564"/>
    <w:rsid w:val="000127BF"/>
    <w:rsid w:val="000172AA"/>
    <w:rsid w:val="000175C3"/>
    <w:rsid w:val="0001776B"/>
    <w:rsid w:val="000178F1"/>
    <w:rsid w:val="00017DFA"/>
    <w:rsid w:val="00020FB5"/>
    <w:rsid w:val="00023042"/>
    <w:rsid w:val="00023CBB"/>
    <w:rsid w:val="000249EC"/>
    <w:rsid w:val="00025703"/>
    <w:rsid w:val="00026D58"/>
    <w:rsid w:val="00026DFC"/>
    <w:rsid w:val="000271FB"/>
    <w:rsid w:val="000276A8"/>
    <w:rsid w:val="000320D9"/>
    <w:rsid w:val="0003290D"/>
    <w:rsid w:val="0003447A"/>
    <w:rsid w:val="00034FF2"/>
    <w:rsid w:val="00035CFB"/>
    <w:rsid w:val="000409CB"/>
    <w:rsid w:val="00041332"/>
    <w:rsid w:val="0004208E"/>
    <w:rsid w:val="00043009"/>
    <w:rsid w:val="00045BB4"/>
    <w:rsid w:val="000516D6"/>
    <w:rsid w:val="00052B90"/>
    <w:rsid w:val="0005311F"/>
    <w:rsid w:val="000535C7"/>
    <w:rsid w:val="000561F2"/>
    <w:rsid w:val="00060116"/>
    <w:rsid w:val="00064AE0"/>
    <w:rsid w:val="000710AA"/>
    <w:rsid w:val="00072C9F"/>
    <w:rsid w:val="00073809"/>
    <w:rsid w:val="00074A09"/>
    <w:rsid w:val="00080F4B"/>
    <w:rsid w:val="000812D9"/>
    <w:rsid w:val="00081C51"/>
    <w:rsid w:val="000822EB"/>
    <w:rsid w:val="00082A70"/>
    <w:rsid w:val="0008375C"/>
    <w:rsid w:val="000849D2"/>
    <w:rsid w:val="00084E8F"/>
    <w:rsid w:val="00085F4D"/>
    <w:rsid w:val="00086AF5"/>
    <w:rsid w:val="00086DDC"/>
    <w:rsid w:val="00087177"/>
    <w:rsid w:val="00087FD7"/>
    <w:rsid w:val="00091F1A"/>
    <w:rsid w:val="00092B1D"/>
    <w:rsid w:val="000946D4"/>
    <w:rsid w:val="00094A3E"/>
    <w:rsid w:val="000960B1"/>
    <w:rsid w:val="00097FFC"/>
    <w:rsid w:val="000A150A"/>
    <w:rsid w:val="000A1644"/>
    <w:rsid w:val="000A3710"/>
    <w:rsid w:val="000B0891"/>
    <w:rsid w:val="000B2EFB"/>
    <w:rsid w:val="000B36E4"/>
    <w:rsid w:val="000B419F"/>
    <w:rsid w:val="000B7BF4"/>
    <w:rsid w:val="000B7F45"/>
    <w:rsid w:val="000C096C"/>
    <w:rsid w:val="000C1585"/>
    <w:rsid w:val="000C3157"/>
    <w:rsid w:val="000C3DB0"/>
    <w:rsid w:val="000C5D80"/>
    <w:rsid w:val="000C5DE9"/>
    <w:rsid w:val="000C738B"/>
    <w:rsid w:val="000D7B3A"/>
    <w:rsid w:val="000E37FD"/>
    <w:rsid w:val="000E5C2B"/>
    <w:rsid w:val="000F0C81"/>
    <w:rsid w:val="000F0CA3"/>
    <w:rsid w:val="000F512C"/>
    <w:rsid w:val="000F5FF0"/>
    <w:rsid w:val="000F738E"/>
    <w:rsid w:val="000F766B"/>
    <w:rsid w:val="00100D3E"/>
    <w:rsid w:val="00101AE2"/>
    <w:rsid w:val="0010541B"/>
    <w:rsid w:val="00106393"/>
    <w:rsid w:val="0011009D"/>
    <w:rsid w:val="00112C1B"/>
    <w:rsid w:val="00112D67"/>
    <w:rsid w:val="001163F9"/>
    <w:rsid w:val="00116B2E"/>
    <w:rsid w:val="001254CE"/>
    <w:rsid w:val="001267BE"/>
    <w:rsid w:val="00127717"/>
    <w:rsid w:val="00127C6E"/>
    <w:rsid w:val="00132381"/>
    <w:rsid w:val="00132B33"/>
    <w:rsid w:val="00134AD5"/>
    <w:rsid w:val="00137720"/>
    <w:rsid w:val="00137C9C"/>
    <w:rsid w:val="00140694"/>
    <w:rsid w:val="00141AF2"/>
    <w:rsid w:val="00143FB0"/>
    <w:rsid w:val="0014495A"/>
    <w:rsid w:val="00144F46"/>
    <w:rsid w:val="00144F95"/>
    <w:rsid w:val="00144FF8"/>
    <w:rsid w:val="00145090"/>
    <w:rsid w:val="001451A2"/>
    <w:rsid w:val="001456BD"/>
    <w:rsid w:val="001462AC"/>
    <w:rsid w:val="001470B4"/>
    <w:rsid w:val="00147FF3"/>
    <w:rsid w:val="001510E5"/>
    <w:rsid w:val="00152394"/>
    <w:rsid w:val="00155077"/>
    <w:rsid w:val="00155890"/>
    <w:rsid w:val="001566A6"/>
    <w:rsid w:val="001644BF"/>
    <w:rsid w:val="00165A40"/>
    <w:rsid w:val="00167A5A"/>
    <w:rsid w:val="00167A76"/>
    <w:rsid w:val="00170E1D"/>
    <w:rsid w:val="00171FC1"/>
    <w:rsid w:val="00174452"/>
    <w:rsid w:val="00174E06"/>
    <w:rsid w:val="0017530A"/>
    <w:rsid w:val="00176641"/>
    <w:rsid w:val="00176AB5"/>
    <w:rsid w:val="00177722"/>
    <w:rsid w:val="001779E4"/>
    <w:rsid w:val="00180FB6"/>
    <w:rsid w:val="0018500D"/>
    <w:rsid w:val="001863C0"/>
    <w:rsid w:val="0019004B"/>
    <w:rsid w:val="00190EFB"/>
    <w:rsid w:val="0019138C"/>
    <w:rsid w:val="00192E5B"/>
    <w:rsid w:val="001963A7"/>
    <w:rsid w:val="00196D79"/>
    <w:rsid w:val="00197325"/>
    <w:rsid w:val="001A0CD0"/>
    <w:rsid w:val="001A16EC"/>
    <w:rsid w:val="001A17A5"/>
    <w:rsid w:val="001A1BDB"/>
    <w:rsid w:val="001A257A"/>
    <w:rsid w:val="001A46B3"/>
    <w:rsid w:val="001A4A2B"/>
    <w:rsid w:val="001A5FA9"/>
    <w:rsid w:val="001A7B82"/>
    <w:rsid w:val="001B1B4A"/>
    <w:rsid w:val="001B217F"/>
    <w:rsid w:val="001B329F"/>
    <w:rsid w:val="001B4A7A"/>
    <w:rsid w:val="001B6F73"/>
    <w:rsid w:val="001C0633"/>
    <w:rsid w:val="001C17BB"/>
    <w:rsid w:val="001C4536"/>
    <w:rsid w:val="001C533A"/>
    <w:rsid w:val="001D1B15"/>
    <w:rsid w:val="001D2660"/>
    <w:rsid w:val="001D47B3"/>
    <w:rsid w:val="001D4CBD"/>
    <w:rsid w:val="001D5836"/>
    <w:rsid w:val="001D5AE5"/>
    <w:rsid w:val="001D647D"/>
    <w:rsid w:val="001D6BB2"/>
    <w:rsid w:val="001D75D0"/>
    <w:rsid w:val="001E027B"/>
    <w:rsid w:val="001E0625"/>
    <w:rsid w:val="001E0CCB"/>
    <w:rsid w:val="001E3A36"/>
    <w:rsid w:val="001E69AC"/>
    <w:rsid w:val="001F026C"/>
    <w:rsid w:val="001F095E"/>
    <w:rsid w:val="001F22AB"/>
    <w:rsid w:val="001F4484"/>
    <w:rsid w:val="001F45E8"/>
    <w:rsid w:val="001F49D8"/>
    <w:rsid w:val="001F5961"/>
    <w:rsid w:val="001F5C12"/>
    <w:rsid w:val="001F6103"/>
    <w:rsid w:val="001F6E1C"/>
    <w:rsid w:val="00203002"/>
    <w:rsid w:val="002049DE"/>
    <w:rsid w:val="00211A28"/>
    <w:rsid w:val="00212850"/>
    <w:rsid w:val="002130EB"/>
    <w:rsid w:val="00214A9B"/>
    <w:rsid w:val="002156AC"/>
    <w:rsid w:val="00216BA4"/>
    <w:rsid w:val="00217622"/>
    <w:rsid w:val="002233C4"/>
    <w:rsid w:val="0022387F"/>
    <w:rsid w:val="0022762C"/>
    <w:rsid w:val="00230E98"/>
    <w:rsid w:val="00231925"/>
    <w:rsid w:val="00236EA9"/>
    <w:rsid w:val="002372C0"/>
    <w:rsid w:val="00242507"/>
    <w:rsid w:val="00243308"/>
    <w:rsid w:val="00244ADB"/>
    <w:rsid w:val="00245726"/>
    <w:rsid w:val="00245855"/>
    <w:rsid w:val="002466F8"/>
    <w:rsid w:val="002471F8"/>
    <w:rsid w:val="002516AF"/>
    <w:rsid w:val="00251C87"/>
    <w:rsid w:val="00252797"/>
    <w:rsid w:val="0025299E"/>
    <w:rsid w:val="0025360F"/>
    <w:rsid w:val="002537D2"/>
    <w:rsid w:val="002566D1"/>
    <w:rsid w:val="00257D27"/>
    <w:rsid w:val="00260FD3"/>
    <w:rsid w:val="0026104B"/>
    <w:rsid w:val="002613C9"/>
    <w:rsid w:val="002613DE"/>
    <w:rsid w:val="002632BC"/>
    <w:rsid w:val="002640B6"/>
    <w:rsid w:val="00265B24"/>
    <w:rsid w:val="00270618"/>
    <w:rsid w:val="00272E0B"/>
    <w:rsid w:val="002802A9"/>
    <w:rsid w:val="0028136E"/>
    <w:rsid w:val="00283F77"/>
    <w:rsid w:val="00284527"/>
    <w:rsid w:val="002848CE"/>
    <w:rsid w:val="00287AE7"/>
    <w:rsid w:val="00294789"/>
    <w:rsid w:val="002A0E9C"/>
    <w:rsid w:val="002A1297"/>
    <w:rsid w:val="002A3281"/>
    <w:rsid w:val="002A3873"/>
    <w:rsid w:val="002A38EC"/>
    <w:rsid w:val="002A3D4C"/>
    <w:rsid w:val="002A4D28"/>
    <w:rsid w:val="002A55F9"/>
    <w:rsid w:val="002A590D"/>
    <w:rsid w:val="002A5C96"/>
    <w:rsid w:val="002A75D5"/>
    <w:rsid w:val="002A7B63"/>
    <w:rsid w:val="002B242F"/>
    <w:rsid w:val="002B4E4A"/>
    <w:rsid w:val="002B53CD"/>
    <w:rsid w:val="002B656F"/>
    <w:rsid w:val="002B6A11"/>
    <w:rsid w:val="002B7562"/>
    <w:rsid w:val="002C1AE4"/>
    <w:rsid w:val="002C1CFE"/>
    <w:rsid w:val="002C1D30"/>
    <w:rsid w:val="002C3268"/>
    <w:rsid w:val="002C57DF"/>
    <w:rsid w:val="002C5CDF"/>
    <w:rsid w:val="002C793A"/>
    <w:rsid w:val="002D1E6A"/>
    <w:rsid w:val="002D2C86"/>
    <w:rsid w:val="002D3042"/>
    <w:rsid w:val="002D4BF5"/>
    <w:rsid w:val="002E1878"/>
    <w:rsid w:val="002E3711"/>
    <w:rsid w:val="002F4696"/>
    <w:rsid w:val="002F6158"/>
    <w:rsid w:val="002F650E"/>
    <w:rsid w:val="003009A5"/>
    <w:rsid w:val="00301CE3"/>
    <w:rsid w:val="003035D4"/>
    <w:rsid w:val="00310089"/>
    <w:rsid w:val="0031085F"/>
    <w:rsid w:val="00314246"/>
    <w:rsid w:val="003166FC"/>
    <w:rsid w:val="00322587"/>
    <w:rsid w:val="003227E6"/>
    <w:rsid w:val="00322E56"/>
    <w:rsid w:val="0032337B"/>
    <w:rsid w:val="0032402A"/>
    <w:rsid w:val="00326916"/>
    <w:rsid w:val="003279B8"/>
    <w:rsid w:val="00330911"/>
    <w:rsid w:val="00330C0A"/>
    <w:rsid w:val="00333631"/>
    <w:rsid w:val="003360EA"/>
    <w:rsid w:val="00342EF5"/>
    <w:rsid w:val="00342FC7"/>
    <w:rsid w:val="00344181"/>
    <w:rsid w:val="00350757"/>
    <w:rsid w:val="00352411"/>
    <w:rsid w:val="0035356A"/>
    <w:rsid w:val="0035372C"/>
    <w:rsid w:val="003540BD"/>
    <w:rsid w:val="0035472A"/>
    <w:rsid w:val="00354E8A"/>
    <w:rsid w:val="00356639"/>
    <w:rsid w:val="00356ABE"/>
    <w:rsid w:val="003576B8"/>
    <w:rsid w:val="00362441"/>
    <w:rsid w:val="003633CB"/>
    <w:rsid w:val="0036562A"/>
    <w:rsid w:val="00365B3F"/>
    <w:rsid w:val="003670E4"/>
    <w:rsid w:val="00371A92"/>
    <w:rsid w:val="00372234"/>
    <w:rsid w:val="003732B9"/>
    <w:rsid w:val="0037333A"/>
    <w:rsid w:val="00376C5B"/>
    <w:rsid w:val="00377908"/>
    <w:rsid w:val="003836DB"/>
    <w:rsid w:val="003845B2"/>
    <w:rsid w:val="003850C0"/>
    <w:rsid w:val="00385426"/>
    <w:rsid w:val="00386282"/>
    <w:rsid w:val="00394AFE"/>
    <w:rsid w:val="0039579A"/>
    <w:rsid w:val="0039756A"/>
    <w:rsid w:val="00397FBD"/>
    <w:rsid w:val="003A0F35"/>
    <w:rsid w:val="003A2220"/>
    <w:rsid w:val="003A38E2"/>
    <w:rsid w:val="003A3EEC"/>
    <w:rsid w:val="003A53C7"/>
    <w:rsid w:val="003B322D"/>
    <w:rsid w:val="003B4712"/>
    <w:rsid w:val="003B47E1"/>
    <w:rsid w:val="003B6CEF"/>
    <w:rsid w:val="003B6D0B"/>
    <w:rsid w:val="003B7D00"/>
    <w:rsid w:val="003C0D96"/>
    <w:rsid w:val="003C1DAC"/>
    <w:rsid w:val="003C46D2"/>
    <w:rsid w:val="003C555C"/>
    <w:rsid w:val="003C6472"/>
    <w:rsid w:val="003D2D4A"/>
    <w:rsid w:val="003D486A"/>
    <w:rsid w:val="003D48D9"/>
    <w:rsid w:val="003D68FB"/>
    <w:rsid w:val="003E0A53"/>
    <w:rsid w:val="003E3A17"/>
    <w:rsid w:val="003E4343"/>
    <w:rsid w:val="003E4996"/>
    <w:rsid w:val="003F0123"/>
    <w:rsid w:val="003F0FE1"/>
    <w:rsid w:val="003F2C5F"/>
    <w:rsid w:val="003F3D82"/>
    <w:rsid w:val="003F4A9E"/>
    <w:rsid w:val="003F7837"/>
    <w:rsid w:val="0040125E"/>
    <w:rsid w:val="0040263B"/>
    <w:rsid w:val="00402726"/>
    <w:rsid w:val="004031AD"/>
    <w:rsid w:val="004036B2"/>
    <w:rsid w:val="00404398"/>
    <w:rsid w:val="004122D4"/>
    <w:rsid w:val="00413E9F"/>
    <w:rsid w:val="00416C3D"/>
    <w:rsid w:val="00422EAA"/>
    <w:rsid w:val="004230E2"/>
    <w:rsid w:val="004239C6"/>
    <w:rsid w:val="00424590"/>
    <w:rsid w:val="0042623A"/>
    <w:rsid w:val="004266DC"/>
    <w:rsid w:val="00426C3D"/>
    <w:rsid w:val="00427156"/>
    <w:rsid w:val="00427163"/>
    <w:rsid w:val="0042760B"/>
    <w:rsid w:val="0043523A"/>
    <w:rsid w:val="00436B1F"/>
    <w:rsid w:val="0044003F"/>
    <w:rsid w:val="00440A56"/>
    <w:rsid w:val="004446F7"/>
    <w:rsid w:val="00447292"/>
    <w:rsid w:val="0044745C"/>
    <w:rsid w:val="00453C18"/>
    <w:rsid w:val="00453E1B"/>
    <w:rsid w:val="004547B2"/>
    <w:rsid w:val="00455660"/>
    <w:rsid w:val="00457A52"/>
    <w:rsid w:val="00462F1F"/>
    <w:rsid w:val="004646DA"/>
    <w:rsid w:val="00466CA2"/>
    <w:rsid w:val="00467BA8"/>
    <w:rsid w:val="00472762"/>
    <w:rsid w:val="004733B5"/>
    <w:rsid w:val="00475AA2"/>
    <w:rsid w:val="00476C01"/>
    <w:rsid w:val="00477C2E"/>
    <w:rsid w:val="004819B3"/>
    <w:rsid w:val="00481D89"/>
    <w:rsid w:val="004825D1"/>
    <w:rsid w:val="00482FC3"/>
    <w:rsid w:val="004865B2"/>
    <w:rsid w:val="00487653"/>
    <w:rsid w:val="0049111C"/>
    <w:rsid w:val="0049316E"/>
    <w:rsid w:val="00495064"/>
    <w:rsid w:val="004961C3"/>
    <w:rsid w:val="00497D76"/>
    <w:rsid w:val="004A2113"/>
    <w:rsid w:val="004A3A0F"/>
    <w:rsid w:val="004A7564"/>
    <w:rsid w:val="004B06AB"/>
    <w:rsid w:val="004B2305"/>
    <w:rsid w:val="004B28E0"/>
    <w:rsid w:val="004B359E"/>
    <w:rsid w:val="004B3F5A"/>
    <w:rsid w:val="004B723A"/>
    <w:rsid w:val="004B7E55"/>
    <w:rsid w:val="004C1E1A"/>
    <w:rsid w:val="004C1FA3"/>
    <w:rsid w:val="004C2D5C"/>
    <w:rsid w:val="004C343F"/>
    <w:rsid w:val="004C7135"/>
    <w:rsid w:val="004D1D82"/>
    <w:rsid w:val="004D2354"/>
    <w:rsid w:val="004D30FC"/>
    <w:rsid w:val="004D4D90"/>
    <w:rsid w:val="004D52B0"/>
    <w:rsid w:val="004D769C"/>
    <w:rsid w:val="004E155A"/>
    <w:rsid w:val="004E312F"/>
    <w:rsid w:val="004E7087"/>
    <w:rsid w:val="004F09FF"/>
    <w:rsid w:val="004F1009"/>
    <w:rsid w:val="00500C6C"/>
    <w:rsid w:val="00502261"/>
    <w:rsid w:val="00505082"/>
    <w:rsid w:val="00505C82"/>
    <w:rsid w:val="00506286"/>
    <w:rsid w:val="00507020"/>
    <w:rsid w:val="00507506"/>
    <w:rsid w:val="00511967"/>
    <w:rsid w:val="00513773"/>
    <w:rsid w:val="005158FF"/>
    <w:rsid w:val="005160C2"/>
    <w:rsid w:val="00520C76"/>
    <w:rsid w:val="00522CF9"/>
    <w:rsid w:val="00522EAD"/>
    <w:rsid w:val="00524816"/>
    <w:rsid w:val="005272CE"/>
    <w:rsid w:val="00527338"/>
    <w:rsid w:val="00527A34"/>
    <w:rsid w:val="00530FC1"/>
    <w:rsid w:val="00532B8E"/>
    <w:rsid w:val="00533956"/>
    <w:rsid w:val="005348BD"/>
    <w:rsid w:val="00535ABB"/>
    <w:rsid w:val="0053694D"/>
    <w:rsid w:val="0053793A"/>
    <w:rsid w:val="00540D17"/>
    <w:rsid w:val="005428DB"/>
    <w:rsid w:val="00543A60"/>
    <w:rsid w:val="0054548F"/>
    <w:rsid w:val="00545892"/>
    <w:rsid w:val="00545B5C"/>
    <w:rsid w:val="00545E7B"/>
    <w:rsid w:val="00550167"/>
    <w:rsid w:val="00550FA0"/>
    <w:rsid w:val="00551B92"/>
    <w:rsid w:val="00553151"/>
    <w:rsid w:val="005536EB"/>
    <w:rsid w:val="00561521"/>
    <w:rsid w:val="00562A3A"/>
    <w:rsid w:val="00562C18"/>
    <w:rsid w:val="00562E0D"/>
    <w:rsid w:val="00562F02"/>
    <w:rsid w:val="00564364"/>
    <w:rsid w:val="00564A9E"/>
    <w:rsid w:val="0057160B"/>
    <w:rsid w:val="00577C66"/>
    <w:rsid w:val="005805EA"/>
    <w:rsid w:val="0058209F"/>
    <w:rsid w:val="00582903"/>
    <w:rsid w:val="005830AB"/>
    <w:rsid w:val="00584692"/>
    <w:rsid w:val="005852FF"/>
    <w:rsid w:val="00586CD7"/>
    <w:rsid w:val="0059302E"/>
    <w:rsid w:val="00595F77"/>
    <w:rsid w:val="0059654D"/>
    <w:rsid w:val="00596A88"/>
    <w:rsid w:val="005A04EE"/>
    <w:rsid w:val="005A0C6E"/>
    <w:rsid w:val="005A1050"/>
    <w:rsid w:val="005A2A5B"/>
    <w:rsid w:val="005A34B3"/>
    <w:rsid w:val="005A548B"/>
    <w:rsid w:val="005A6731"/>
    <w:rsid w:val="005B3ACD"/>
    <w:rsid w:val="005B4886"/>
    <w:rsid w:val="005B6C41"/>
    <w:rsid w:val="005B7596"/>
    <w:rsid w:val="005C1754"/>
    <w:rsid w:val="005C66E5"/>
    <w:rsid w:val="005D0972"/>
    <w:rsid w:val="005D1904"/>
    <w:rsid w:val="005D1A51"/>
    <w:rsid w:val="005D1F48"/>
    <w:rsid w:val="005D3C40"/>
    <w:rsid w:val="005E1DD8"/>
    <w:rsid w:val="005E1ED7"/>
    <w:rsid w:val="005E2DFB"/>
    <w:rsid w:val="005E52B3"/>
    <w:rsid w:val="005E588D"/>
    <w:rsid w:val="005E62B2"/>
    <w:rsid w:val="005F014D"/>
    <w:rsid w:val="005F03B5"/>
    <w:rsid w:val="005F0DE2"/>
    <w:rsid w:val="005F1652"/>
    <w:rsid w:val="005F6F4B"/>
    <w:rsid w:val="005F7FA6"/>
    <w:rsid w:val="00601A3F"/>
    <w:rsid w:val="00603B47"/>
    <w:rsid w:val="006048AB"/>
    <w:rsid w:val="00604CE8"/>
    <w:rsid w:val="0060566B"/>
    <w:rsid w:val="006070AF"/>
    <w:rsid w:val="00613265"/>
    <w:rsid w:val="00613F49"/>
    <w:rsid w:val="00620BA0"/>
    <w:rsid w:val="006225D3"/>
    <w:rsid w:val="00623CF5"/>
    <w:rsid w:val="00623F4E"/>
    <w:rsid w:val="00624448"/>
    <w:rsid w:val="00626EC8"/>
    <w:rsid w:val="006305D7"/>
    <w:rsid w:val="00631047"/>
    <w:rsid w:val="006321FD"/>
    <w:rsid w:val="00632F31"/>
    <w:rsid w:val="00634145"/>
    <w:rsid w:val="00634347"/>
    <w:rsid w:val="006348EA"/>
    <w:rsid w:val="00635F64"/>
    <w:rsid w:val="006361F8"/>
    <w:rsid w:val="006370A6"/>
    <w:rsid w:val="006379AF"/>
    <w:rsid w:val="0064026B"/>
    <w:rsid w:val="00641112"/>
    <w:rsid w:val="00644DD6"/>
    <w:rsid w:val="00644F85"/>
    <w:rsid w:val="0064765D"/>
    <w:rsid w:val="00650482"/>
    <w:rsid w:val="006511C0"/>
    <w:rsid w:val="0065182D"/>
    <w:rsid w:val="00651DF2"/>
    <w:rsid w:val="0065233C"/>
    <w:rsid w:val="00654AAF"/>
    <w:rsid w:val="00656283"/>
    <w:rsid w:val="006568DD"/>
    <w:rsid w:val="00656994"/>
    <w:rsid w:val="00656AFC"/>
    <w:rsid w:val="00660B0F"/>
    <w:rsid w:val="00660F2C"/>
    <w:rsid w:val="0066510D"/>
    <w:rsid w:val="0066548B"/>
    <w:rsid w:val="00667536"/>
    <w:rsid w:val="0067327C"/>
    <w:rsid w:val="00674996"/>
    <w:rsid w:val="00674B43"/>
    <w:rsid w:val="00675210"/>
    <w:rsid w:val="00677097"/>
    <w:rsid w:val="00681F1A"/>
    <w:rsid w:val="00682259"/>
    <w:rsid w:val="00685E99"/>
    <w:rsid w:val="00686C6F"/>
    <w:rsid w:val="00691BBD"/>
    <w:rsid w:val="00695C7B"/>
    <w:rsid w:val="00696886"/>
    <w:rsid w:val="00696D42"/>
    <w:rsid w:val="006A0642"/>
    <w:rsid w:val="006A1256"/>
    <w:rsid w:val="006A149D"/>
    <w:rsid w:val="006A14C9"/>
    <w:rsid w:val="006A17BD"/>
    <w:rsid w:val="006A2AC4"/>
    <w:rsid w:val="006A4FA2"/>
    <w:rsid w:val="006B1AA7"/>
    <w:rsid w:val="006B1EF4"/>
    <w:rsid w:val="006C1DC9"/>
    <w:rsid w:val="006C35B7"/>
    <w:rsid w:val="006C3B64"/>
    <w:rsid w:val="006C632F"/>
    <w:rsid w:val="006C6EB8"/>
    <w:rsid w:val="006D0C49"/>
    <w:rsid w:val="006D12A3"/>
    <w:rsid w:val="006D3A24"/>
    <w:rsid w:val="006D48DC"/>
    <w:rsid w:val="006D5D76"/>
    <w:rsid w:val="006D6A66"/>
    <w:rsid w:val="006E0B51"/>
    <w:rsid w:val="006E2466"/>
    <w:rsid w:val="006E2B57"/>
    <w:rsid w:val="006E49A3"/>
    <w:rsid w:val="006E6C90"/>
    <w:rsid w:val="006F1174"/>
    <w:rsid w:val="006F141B"/>
    <w:rsid w:val="006F2F75"/>
    <w:rsid w:val="006F3A5A"/>
    <w:rsid w:val="006F6FCB"/>
    <w:rsid w:val="006F7BE9"/>
    <w:rsid w:val="007004D1"/>
    <w:rsid w:val="00700EB2"/>
    <w:rsid w:val="00701513"/>
    <w:rsid w:val="0070441D"/>
    <w:rsid w:val="00704717"/>
    <w:rsid w:val="007063F0"/>
    <w:rsid w:val="00707359"/>
    <w:rsid w:val="00713E51"/>
    <w:rsid w:val="00714855"/>
    <w:rsid w:val="00717673"/>
    <w:rsid w:val="00720772"/>
    <w:rsid w:val="007237B3"/>
    <w:rsid w:val="00724A6B"/>
    <w:rsid w:val="00724EF2"/>
    <w:rsid w:val="0074108C"/>
    <w:rsid w:val="007419BA"/>
    <w:rsid w:val="00742BCB"/>
    <w:rsid w:val="00742F25"/>
    <w:rsid w:val="00745879"/>
    <w:rsid w:val="007468F9"/>
    <w:rsid w:val="00746FDA"/>
    <w:rsid w:val="00747008"/>
    <w:rsid w:val="00750EE0"/>
    <w:rsid w:val="00756134"/>
    <w:rsid w:val="007573B2"/>
    <w:rsid w:val="007608F8"/>
    <w:rsid w:val="007660AA"/>
    <w:rsid w:val="00767E45"/>
    <w:rsid w:val="00767FE9"/>
    <w:rsid w:val="00770C31"/>
    <w:rsid w:val="007722E8"/>
    <w:rsid w:val="007738A5"/>
    <w:rsid w:val="007739E7"/>
    <w:rsid w:val="007755E6"/>
    <w:rsid w:val="00782E7F"/>
    <w:rsid w:val="00785212"/>
    <w:rsid w:val="0078776D"/>
    <w:rsid w:val="007911A0"/>
    <w:rsid w:val="00791D06"/>
    <w:rsid w:val="00793661"/>
    <w:rsid w:val="00793B68"/>
    <w:rsid w:val="007952EB"/>
    <w:rsid w:val="00795701"/>
    <w:rsid w:val="00795A33"/>
    <w:rsid w:val="007966FD"/>
    <w:rsid w:val="007A0485"/>
    <w:rsid w:val="007A085D"/>
    <w:rsid w:val="007A139C"/>
    <w:rsid w:val="007A1B98"/>
    <w:rsid w:val="007A4B17"/>
    <w:rsid w:val="007A7280"/>
    <w:rsid w:val="007A73E9"/>
    <w:rsid w:val="007B067F"/>
    <w:rsid w:val="007B07CF"/>
    <w:rsid w:val="007B0A34"/>
    <w:rsid w:val="007B0F95"/>
    <w:rsid w:val="007B1EAD"/>
    <w:rsid w:val="007B21E2"/>
    <w:rsid w:val="007B2F3D"/>
    <w:rsid w:val="007B3C9F"/>
    <w:rsid w:val="007B43B6"/>
    <w:rsid w:val="007B6AF5"/>
    <w:rsid w:val="007B7343"/>
    <w:rsid w:val="007C0002"/>
    <w:rsid w:val="007C13CB"/>
    <w:rsid w:val="007C43EA"/>
    <w:rsid w:val="007C7025"/>
    <w:rsid w:val="007D1478"/>
    <w:rsid w:val="007D1AAA"/>
    <w:rsid w:val="007D3A42"/>
    <w:rsid w:val="007D69DE"/>
    <w:rsid w:val="007D77AB"/>
    <w:rsid w:val="007E0762"/>
    <w:rsid w:val="007E253B"/>
    <w:rsid w:val="007E2EF6"/>
    <w:rsid w:val="007E3508"/>
    <w:rsid w:val="007E3700"/>
    <w:rsid w:val="007E4319"/>
    <w:rsid w:val="007E51DC"/>
    <w:rsid w:val="007E52DC"/>
    <w:rsid w:val="007E57A0"/>
    <w:rsid w:val="007E7A9C"/>
    <w:rsid w:val="007F3FFF"/>
    <w:rsid w:val="007F571F"/>
    <w:rsid w:val="007F73B2"/>
    <w:rsid w:val="007F7C19"/>
    <w:rsid w:val="00800664"/>
    <w:rsid w:val="008008EF"/>
    <w:rsid w:val="00800E48"/>
    <w:rsid w:val="008024A2"/>
    <w:rsid w:val="008041B8"/>
    <w:rsid w:val="00804703"/>
    <w:rsid w:val="0080520C"/>
    <w:rsid w:val="00807167"/>
    <w:rsid w:val="00812BE4"/>
    <w:rsid w:val="0081443E"/>
    <w:rsid w:val="00815A81"/>
    <w:rsid w:val="00815AD9"/>
    <w:rsid w:val="0081637F"/>
    <w:rsid w:val="008169F7"/>
    <w:rsid w:val="00816D72"/>
    <w:rsid w:val="00817ED4"/>
    <w:rsid w:val="008202B9"/>
    <w:rsid w:val="00821C28"/>
    <w:rsid w:val="00823A1A"/>
    <w:rsid w:val="0082682A"/>
    <w:rsid w:val="008276FA"/>
    <w:rsid w:val="00831887"/>
    <w:rsid w:val="00832060"/>
    <w:rsid w:val="008327CF"/>
    <w:rsid w:val="0083334C"/>
    <w:rsid w:val="0083405A"/>
    <w:rsid w:val="00834CE2"/>
    <w:rsid w:val="00835151"/>
    <w:rsid w:val="008459D9"/>
    <w:rsid w:val="008512E9"/>
    <w:rsid w:val="00851D67"/>
    <w:rsid w:val="00852E4B"/>
    <w:rsid w:val="00854B8C"/>
    <w:rsid w:val="0085533E"/>
    <w:rsid w:val="00855DE1"/>
    <w:rsid w:val="008568A1"/>
    <w:rsid w:val="00857FDD"/>
    <w:rsid w:val="008616C5"/>
    <w:rsid w:val="00863C1D"/>
    <w:rsid w:val="00863ED9"/>
    <w:rsid w:val="00864CBC"/>
    <w:rsid w:val="00865035"/>
    <w:rsid w:val="00865D74"/>
    <w:rsid w:val="00865E0D"/>
    <w:rsid w:val="00865E14"/>
    <w:rsid w:val="00865E7D"/>
    <w:rsid w:val="0086655C"/>
    <w:rsid w:val="00867786"/>
    <w:rsid w:val="00867F35"/>
    <w:rsid w:val="00873731"/>
    <w:rsid w:val="00875D3F"/>
    <w:rsid w:val="008769CF"/>
    <w:rsid w:val="008816FD"/>
    <w:rsid w:val="00883B31"/>
    <w:rsid w:val="00885898"/>
    <w:rsid w:val="00894095"/>
    <w:rsid w:val="00895625"/>
    <w:rsid w:val="00895B09"/>
    <w:rsid w:val="00896934"/>
    <w:rsid w:val="008A255F"/>
    <w:rsid w:val="008A42BA"/>
    <w:rsid w:val="008A5872"/>
    <w:rsid w:val="008A7988"/>
    <w:rsid w:val="008B0A9A"/>
    <w:rsid w:val="008B15B8"/>
    <w:rsid w:val="008B4A49"/>
    <w:rsid w:val="008B6024"/>
    <w:rsid w:val="008B703E"/>
    <w:rsid w:val="008C15D4"/>
    <w:rsid w:val="008C1734"/>
    <w:rsid w:val="008C30DA"/>
    <w:rsid w:val="008C4B2E"/>
    <w:rsid w:val="008C6852"/>
    <w:rsid w:val="008C7B57"/>
    <w:rsid w:val="008D0045"/>
    <w:rsid w:val="008D1FB7"/>
    <w:rsid w:val="008D3F19"/>
    <w:rsid w:val="008D3F6B"/>
    <w:rsid w:val="008D4237"/>
    <w:rsid w:val="008D48A2"/>
    <w:rsid w:val="008D4DDF"/>
    <w:rsid w:val="008D632D"/>
    <w:rsid w:val="008D6775"/>
    <w:rsid w:val="008D6FC8"/>
    <w:rsid w:val="008E05BF"/>
    <w:rsid w:val="008E09C8"/>
    <w:rsid w:val="008E1364"/>
    <w:rsid w:val="008E3116"/>
    <w:rsid w:val="008E3BAB"/>
    <w:rsid w:val="008E788D"/>
    <w:rsid w:val="008F005A"/>
    <w:rsid w:val="008F040A"/>
    <w:rsid w:val="008F1840"/>
    <w:rsid w:val="008F5FF5"/>
    <w:rsid w:val="008F6391"/>
    <w:rsid w:val="008F76D2"/>
    <w:rsid w:val="009005A7"/>
    <w:rsid w:val="00900B85"/>
    <w:rsid w:val="0090569B"/>
    <w:rsid w:val="0090597F"/>
    <w:rsid w:val="00905CC6"/>
    <w:rsid w:val="00905D06"/>
    <w:rsid w:val="00906ED2"/>
    <w:rsid w:val="00906F0F"/>
    <w:rsid w:val="00910277"/>
    <w:rsid w:val="00911323"/>
    <w:rsid w:val="00911771"/>
    <w:rsid w:val="009138F1"/>
    <w:rsid w:val="0091589E"/>
    <w:rsid w:val="00916216"/>
    <w:rsid w:val="00917408"/>
    <w:rsid w:val="00917854"/>
    <w:rsid w:val="00924775"/>
    <w:rsid w:val="00925728"/>
    <w:rsid w:val="00930567"/>
    <w:rsid w:val="009318BB"/>
    <w:rsid w:val="00932C1C"/>
    <w:rsid w:val="00934793"/>
    <w:rsid w:val="00934AC0"/>
    <w:rsid w:val="0093783E"/>
    <w:rsid w:val="00937A73"/>
    <w:rsid w:val="009401BC"/>
    <w:rsid w:val="00940D8A"/>
    <w:rsid w:val="0094351D"/>
    <w:rsid w:val="009437E2"/>
    <w:rsid w:val="00943A7D"/>
    <w:rsid w:val="00944D72"/>
    <w:rsid w:val="00945EF2"/>
    <w:rsid w:val="009461EA"/>
    <w:rsid w:val="00946318"/>
    <w:rsid w:val="00946CB9"/>
    <w:rsid w:val="00947466"/>
    <w:rsid w:val="0095153B"/>
    <w:rsid w:val="00953F74"/>
    <w:rsid w:val="009567B3"/>
    <w:rsid w:val="009616BC"/>
    <w:rsid w:val="00961C61"/>
    <w:rsid w:val="00962287"/>
    <w:rsid w:val="009624DE"/>
    <w:rsid w:val="00962D58"/>
    <w:rsid w:val="009638ED"/>
    <w:rsid w:val="00964831"/>
    <w:rsid w:val="00964CAE"/>
    <w:rsid w:val="00965203"/>
    <w:rsid w:val="00965BC5"/>
    <w:rsid w:val="009670BF"/>
    <w:rsid w:val="0096715F"/>
    <w:rsid w:val="009673EE"/>
    <w:rsid w:val="00970DE2"/>
    <w:rsid w:val="00970FDC"/>
    <w:rsid w:val="009718D7"/>
    <w:rsid w:val="00975EBE"/>
    <w:rsid w:val="0097744F"/>
    <w:rsid w:val="00981C15"/>
    <w:rsid w:val="00982CA9"/>
    <w:rsid w:val="00984A50"/>
    <w:rsid w:val="00984C3B"/>
    <w:rsid w:val="00985FD8"/>
    <w:rsid w:val="0098631F"/>
    <w:rsid w:val="00991F1B"/>
    <w:rsid w:val="009956B8"/>
    <w:rsid w:val="009959BC"/>
    <w:rsid w:val="00995F13"/>
    <w:rsid w:val="0099614C"/>
    <w:rsid w:val="00996B56"/>
    <w:rsid w:val="009A06E4"/>
    <w:rsid w:val="009A189B"/>
    <w:rsid w:val="009A3171"/>
    <w:rsid w:val="009A38F7"/>
    <w:rsid w:val="009A422E"/>
    <w:rsid w:val="009A6190"/>
    <w:rsid w:val="009A6984"/>
    <w:rsid w:val="009B01CE"/>
    <w:rsid w:val="009B10AB"/>
    <w:rsid w:val="009B1606"/>
    <w:rsid w:val="009B17AB"/>
    <w:rsid w:val="009B195F"/>
    <w:rsid w:val="009B19D9"/>
    <w:rsid w:val="009B2E92"/>
    <w:rsid w:val="009B309D"/>
    <w:rsid w:val="009B6172"/>
    <w:rsid w:val="009C4E94"/>
    <w:rsid w:val="009C4F32"/>
    <w:rsid w:val="009C5CA8"/>
    <w:rsid w:val="009C7F19"/>
    <w:rsid w:val="009D36DA"/>
    <w:rsid w:val="009D3793"/>
    <w:rsid w:val="009D4EF0"/>
    <w:rsid w:val="009D560E"/>
    <w:rsid w:val="009E2393"/>
    <w:rsid w:val="009E2F05"/>
    <w:rsid w:val="009E37D1"/>
    <w:rsid w:val="009E4614"/>
    <w:rsid w:val="009E46A3"/>
    <w:rsid w:val="009E46B5"/>
    <w:rsid w:val="009E4AF0"/>
    <w:rsid w:val="009E4C6C"/>
    <w:rsid w:val="009E55D8"/>
    <w:rsid w:val="009E71FA"/>
    <w:rsid w:val="009E7982"/>
    <w:rsid w:val="009F0388"/>
    <w:rsid w:val="009F2813"/>
    <w:rsid w:val="009F3929"/>
    <w:rsid w:val="009F3ACA"/>
    <w:rsid w:val="009F5912"/>
    <w:rsid w:val="009F661F"/>
    <w:rsid w:val="00A0162A"/>
    <w:rsid w:val="00A0233C"/>
    <w:rsid w:val="00A025D0"/>
    <w:rsid w:val="00A02F7A"/>
    <w:rsid w:val="00A03630"/>
    <w:rsid w:val="00A038A2"/>
    <w:rsid w:val="00A03B5B"/>
    <w:rsid w:val="00A04757"/>
    <w:rsid w:val="00A04877"/>
    <w:rsid w:val="00A04A50"/>
    <w:rsid w:val="00A05B7E"/>
    <w:rsid w:val="00A06CF4"/>
    <w:rsid w:val="00A072BB"/>
    <w:rsid w:val="00A116B7"/>
    <w:rsid w:val="00A16DDE"/>
    <w:rsid w:val="00A20719"/>
    <w:rsid w:val="00A20FFB"/>
    <w:rsid w:val="00A24D05"/>
    <w:rsid w:val="00A27181"/>
    <w:rsid w:val="00A30CF1"/>
    <w:rsid w:val="00A318B5"/>
    <w:rsid w:val="00A328BA"/>
    <w:rsid w:val="00A336B1"/>
    <w:rsid w:val="00A33E96"/>
    <w:rsid w:val="00A344F7"/>
    <w:rsid w:val="00A34A16"/>
    <w:rsid w:val="00A34CC1"/>
    <w:rsid w:val="00A35664"/>
    <w:rsid w:val="00A35745"/>
    <w:rsid w:val="00A35CA1"/>
    <w:rsid w:val="00A40677"/>
    <w:rsid w:val="00A409E3"/>
    <w:rsid w:val="00A429FF"/>
    <w:rsid w:val="00A42B84"/>
    <w:rsid w:val="00A436D8"/>
    <w:rsid w:val="00A4570C"/>
    <w:rsid w:val="00A45C80"/>
    <w:rsid w:val="00A50183"/>
    <w:rsid w:val="00A558B1"/>
    <w:rsid w:val="00A62AB0"/>
    <w:rsid w:val="00A6477B"/>
    <w:rsid w:val="00A6712D"/>
    <w:rsid w:val="00A702E3"/>
    <w:rsid w:val="00A70B57"/>
    <w:rsid w:val="00A72D38"/>
    <w:rsid w:val="00A73735"/>
    <w:rsid w:val="00A7403A"/>
    <w:rsid w:val="00A75042"/>
    <w:rsid w:val="00A80214"/>
    <w:rsid w:val="00A80501"/>
    <w:rsid w:val="00A80835"/>
    <w:rsid w:val="00A80D7A"/>
    <w:rsid w:val="00A84F95"/>
    <w:rsid w:val="00A8787B"/>
    <w:rsid w:val="00A901D6"/>
    <w:rsid w:val="00A92103"/>
    <w:rsid w:val="00A9324A"/>
    <w:rsid w:val="00A93F2F"/>
    <w:rsid w:val="00AA198B"/>
    <w:rsid w:val="00AA1C1E"/>
    <w:rsid w:val="00AA4BA5"/>
    <w:rsid w:val="00AA55CD"/>
    <w:rsid w:val="00AA5E4E"/>
    <w:rsid w:val="00AA709A"/>
    <w:rsid w:val="00AA70D9"/>
    <w:rsid w:val="00AA7E26"/>
    <w:rsid w:val="00AB029C"/>
    <w:rsid w:val="00AB24A1"/>
    <w:rsid w:val="00AB4957"/>
    <w:rsid w:val="00AB4F72"/>
    <w:rsid w:val="00AB63F1"/>
    <w:rsid w:val="00AB7E33"/>
    <w:rsid w:val="00AC0691"/>
    <w:rsid w:val="00AC08C1"/>
    <w:rsid w:val="00AC0C1C"/>
    <w:rsid w:val="00AC2BCF"/>
    <w:rsid w:val="00AC4B46"/>
    <w:rsid w:val="00AC548F"/>
    <w:rsid w:val="00AC6E21"/>
    <w:rsid w:val="00AC722B"/>
    <w:rsid w:val="00AC79B5"/>
    <w:rsid w:val="00AD036D"/>
    <w:rsid w:val="00AD0478"/>
    <w:rsid w:val="00AD3D8F"/>
    <w:rsid w:val="00AD5B9F"/>
    <w:rsid w:val="00AD7FCF"/>
    <w:rsid w:val="00AE3B7E"/>
    <w:rsid w:val="00AE4724"/>
    <w:rsid w:val="00AE528C"/>
    <w:rsid w:val="00AE620A"/>
    <w:rsid w:val="00AF0124"/>
    <w:rsid w:val="00AF33C3"/>
    <w:rsid w:val="00AF47D2"/>
    <w:rsid w:val="00AF551F"/>
    <w:rsid w:val="00AF731F"/>
    <w:rsid w:val="00AF73DD"/>
    <w:rsid w:val="00AF7CE0"/>
    <w:rsid w:val="00AF7F0B"/>
    <w:rsid w:val="00B002E2"/>
    <w:rsid w:val="00B00C24"/>
    <w:rsid w:val="00B0101F"/>
    <w:rsid w:val="00B01FAF"/>
    <w:rsid w:val="00B034B9"/>
    <w:rsid w:val="00B0609E"/>
    <w:rsid w:val="00B069A7"/>
    <w:rsid w:val="00B07D6C"/>
    <w:rsid w:val="00B11A0A"/>
    <w:rsid w:val="00B1205A"/>
    <w:rsid w:val="00B12873"/>
    <w:rsid w:val="00B12B35"/>
    <w:rsid w:val="00B1345F"/>
    <w:rsid w:val="00B13FA7"/>
    <w:rsid w:val="00B142C2"/>
    <w:rsid w:val="00B146B1"/>
    <w:rsid w:val="00B15C62"/>
    <w:rsid w:val="00B16B0C"/>
    <w:rsid w:val="00B20365"/>
    <w:rsid w:val="00B2123B"/>
    <w:rsid w:val="00B2186D"/>
    <w:rsid w:val="00B21C24"/>
    <w:rsid w:val="00B22CAC"/>
    <w:rsid w:val="00B25F4F"/>
    <w:rsid w:val="00B261DA"/>
    <w:rsid w:val="00B31832"/>
    <w:rsid w:val="00B34209"/>
    <w:rsid w:val="00B355FF"/>
    <w:rsid w:val="00B358A5"/>
    <w:rsid w:val="00B3639F"/>
    <w:rsid w:val="00B36F5B"/>
    <w:rsid w:val="00B3731B"/>
    <w:rsid w:val="00B41AC0"/>
    <w:rsid w:val="00B42E9A"/>
    <w:rsid w:val="00B43064"/>
    <w:rsid w:val="00B43082"/>
    <w:rsid w:val="00B44449"/>
    <w:rsid w:val="00B45E6F"/>
    <w:rsid w:val="00B4643B"/>
    <w:rsid w:val="00B50C52"/>
    <w:rsid w:val="00B51093"/>
    <w:rsid w:val="00B539C1"/>
    <w:rsid w:val="00B53AC7"/>
    <w:rsid w:val="00B5536D"/>
    <w:rsid w:val="00B572F9"/>
    <w:rsid w:val="00B57AC8"/>
    <w:rsid w:val="00B60505"/>
    <w:rsid w:val="00B64B2B"/>
    <w:rsid w:val="00B737B1"/>
    <w:rsid w:val="00B83848"/>
    <w:rsid w:val="00B8566D"/>
    <w:rsid w:val="00B901A1"/>
    <w:rsid w:val="00B90FEF"/>
    <w:rsid w:val="00B915D8"/>
    <w:rsid w:val="00B945AF"/>
    <w:rsid w:val="00BA0580"/>
    <w:rsid w:val="00BA092B"/>
    <w:rsid w:val="00BA32D3"/>
    <w:rsid w:val="00BA48A0"/>
    <w:rsid w:val="00BA5846"/>
    <w:rsid w:val="00BA7453"/>
    <w:rsid w:val="00BA7697"/>
    <w:rsid w:val="00BA78F3"/>
    <w:rsid w:val="00BB07C5"/>
    <w:rsid w:val="00BB16B9"/>
    <w:rsid w:val="00BB1B3C"/>
    <w:rsid w:val="00BB26F9"/>
    <w:rsid w:val="00BB2CC0"/>
    <w:rsid w:val="00BB343F"/>
    <w:rsid w:val="00BB36D7"/>
    <w:rsid w:val="00BB66C3"/>
    <w:rsid w:val="00BC0717"/>
    <w:rsid w:val="00BC1264"/>
    <w:rsid w:val="00BC541B"/>
    <w:rsid w:val="00BC5E0E"/>
    <w:rsid w:val="00BC701D"/>
    <w:rsid w:val="00BC714C"/>
    <w:rsid w:val="00BD0065"/>
    <w:rsid w:val="00BD1F91"/>
    <w:rsid w:val="00BD313D"/>
    <w:rsid w:val="00BD3568"/>
    <w:rsid w:val="00BE3F93"/>
    <w:rsid w:val="00BE4D23"/>
    <w:rsid w:val="00BF0012"/>
    <w:rsid w:val="00BF1688"/>
    <w:rsid w:val="00BF1A78"/>
    <w:rsid w:val="00BF1F1B"/>
    <w:rsid w:val="00BF48FD"/>
    <w:rsid w:val="00BF4EBD"/>
    <w:rsid w:val="00C01560"/>
    <w:rsid w:val="00C0283C"/>
    <w:rsid w:val="00C0287D"/>
    <w:rsid w:val="00C02883"/>
    <w:rsid w:val="00C02978"/>
    <w:rsid w:val="00C02F16"/>
    <w:rsid w:val="00C0655B"/>
    <w:rsid w:val="00C06575"/>
    <w:rsid w:val="00C07B97"/>
    <w:rsid w:val="00C07E4E"/>
    <w:rsid w:val="00C07F6D"/>
    <w:rsid w:val="00C10123"/>
    <w:rsid w:val="00C148C9"/>
    <w:rsid w:val="00C16519"/>
    <w:rsid w:val="00C1711C"/>
    <w:rsid w:val="00C17B0C"/>
    <w:rsid w:val="00C21A32"/>
    <w:rsid w:val="00C21CEB"/>
    <w:rsid w:val="00C23F50"/>
    <w:rsid w:val="00C24D5B"/>
    <w:rsid w:val="00C25D97"/>
    <w:rsid w:val="00C26907"/>
    <w:rsid w:val="00C31D6A"/>
    <w:rsid w:val="00C33B90"/>
    <w:rsid w:val="00C359FA"/>
    <w:rsid w:val="00C366DF"/>
    <w:rsid w:val="00C404A0"/>
    <w:rsid w:val="00C41A09"/>
    <w:rsid w:val="00C42855"/>
    <w:rsid w:val="00C43DFF"/>
    <w:rsid w:val="00C46249"/>
    <w:rsid w:val="00C46A43"/>
    <w:rsid w:val="00C501D5"/>
    <w:rsid w:val="00C50610"/>
    <w:rsid w:val="00C517C5"/>
    <w:rsid w:val="00C52957"/>
    <w:rsid w:val="00C531A6"/>
    <w:rsid w:val="00C55541"/>
    <w:rsid w:val="00C57636"/>
    <w:rsid w:val="00C60E2B"/>
    <w:rsid w:val="00C622F8"/>
    <w:rsid w:val="00C6366C"/>
    <w:rsid w:val="00C65A2F"/>
    <w:rsid w:val="00C6629B"/>
    <w:rsid w:val="00C7146A"/>
    <w:rsid w:val="00C716BB"/>
    <w:rsid w:val="00C7550E"/>
    <w:rsid w:val="00C810CB"/>
    <w:rsid w:val="00C813D4"/>
    <w:rsid w:val="00C820A8"/>
    <w:rsid w:val="00C82CA8"/>
    <w:rsid w:val="00C838DB"/>
    <w:rsid w:val="00C83AFD"/>
    <w:rsid w:val="00C865EA"/>
    <w:rsid w:val="00C86F55"/>
    <w:rsid w:val="00C8710C"/>
    <w:rsid w:val="00C874E9"/>
    <w:rsid w:val="00C87BC5"/>
    <w:rsid w:val="00C9199E"/>
    <w:rsid w:val="00C95DEF"/>
    <w:rsid w:val="00C971E3"/>
    <w:rsid w:val="00CA46A6"/>
    <w:rsid w:val="00CA5569"/>
    <w:rsid w:val="00CA5902"/>
    <w:rsid w:val="00CA5FB6"/>
    <w:rsid w:val="00CA680C"/>
    <w:rsid w:val="00CB0C08"/>
    <w:rsid w:val="00CB3D3E"/>
    <w:rsid w:val="00CB3F3B"/>
    <w:rsid w:val="00CB3F59"/>
    <w:rsid w:val="00CB4195"/>
    <w:rsid w:val="00CB6F7E"/>
    <w:rsid w:val="00CC0981"/>
    <w:rsid w:val="00CC42FA"/>
    <w:rsid w:val="00CC5F8F"/>
    <w:rsid w:val="00CC68AE"/>
    <w:rsid w:val="00CC6B44"/>
    <w:rsid w:val="00CC6C60"/>
    <w:rsid w:val="00CC7F81"/>
    <w:rsid w:val="00CD0E7C"/>
    <w:rsid w:val="00CD466C"/>
    <w:rsid w:val="00CD4DBF"/>
    <w:rsid w:val="00CD6B08"/>
    <w:rsid w:val="00CE0FD1"/>
    <w:rsid w:val="00CE2390"/>
    <w:rsid w:val="00CE38C5"/>
    <w:rsid w:val="00CE627D"/>
    <w:rsid w:val="00CE73C5"/>
    <w:rsid w:val="00CF430A"/>
    <w:rsid w:val="00CF5975"/>
    <w:rsid w:val="00D004D7"/>
    <w:rsid w:val="00D03733"/>
    <w:rsid w:val="00D04F30"/>
    <w:rsid w:val="00D0552F"/>
    <w:rsid w:val="00D0788D"/>
    <w:rsid w:val="00D10957"/>
    <w:rsid w:val="00D12024"/>
    <w:rsid w:val="00D12A3C"/>
    <w:rsid w:val="00D12D16"/>
    <w:rsid w:val="00D134E7"/>
    <w:rsid w:val="00D1398E"/>
    <w:rsid w:val="00D2247A"/>
    <w:rsid w:val="00D227ED"/>
    <w:rsid w:val="00D22FE8"/>
    <w:rsid w:val="00D23EED"/>
    <w:rsid w:val="00D2540A"/>
    <w:rsid w:val="00D278D0"/>
    <w:rsid w:val="00D27A58"/>
    <w:rsid w:val="00D30DAF"/>
    <w:rsid w:val="00D325B2"/>
    <w:rsid w:val="00D34103"/>
    <w:rsid w:val="00D347C2"/>
    <w:rsid w:val="00D420A4"/>
    <w:rsid w:val="00D4215E"/>
    <w:rsid w:val="00D42764"/>
    <w:rsid w:val="00D43070"/>
    <w:rsid w:val="00D438A1"/>
    <w:rsid w:val="00D44145"/>
    <w:rsid w:val="00D513E9"/>
    <w:rsid w:val="00D5212C"/>
    <w:rsid w:val="00D525DD"/>
    <w:rsid w:val="00D55623"/>
    <w:rsid w:val="00D5649D"/>
    <w:rsid w:val="00D61437"/>
    <w:rsid w:val="00D62100"/>
    <w:rsid w:val="00D6277E"/>
    <w:rsid w:val="00D670AD"/>
    <w:rsid w:val="00D702E4"/>
    <w:rsid w:val="00D703DD"/>
    <w:rsid w:val="00D712DC"/>
    <w:rsid w:val="00D71DA1"/>
    <w:rsid w:val="00D720D8"/>
    <w:rsid w:val="00D75BA8"/>
    <w:rsid w:val="00D76932"/>
    <w:rsid w:val="00D80F03"/>
    <w:rsid w:val="00D81E84"/>
    <w:rsid w:val="00D8230A"/>
    <w:rsid w:val="00D83125"/>
    <w:rsid w:val="00D83A30"/>
    <w:rsid w:val="00D83CBF"/>
    <w:rsid w:val="00D83D47"/>
    <w:rsid w:val="00D8564F"/>
    <w:rsid w:val="00D865CA"/>
    <w:rsid w:val="00D86B52"/>
    <w:rsid w:val="00D9031A"/>
    <w:rsid w:val="00D9177F"/>
    <w:rsid w:val="00D9202F"/>
    <w:rsid w:val="00D9363F"/>
    <w:rsid w:val="00DA0A13"/>
    <w:rsid w:val="00DA10C4"/>
    <w:rsid w:val="00DA1A58"/>
    <w:rsid w:val="00DA348E"/>
    <w:rsid w:val="00DA6BD9"/>
    <w:rsid w:val="00DA6DE0"/>
    <w:rsid w:val="00DB0F3D"/>
    <w:rsid w:val="00DB1528"/>
    <w:rsid w:val="00DB2555"/>
    <w:rsid w:val="00DB2F11"/>
    <w:rsid w:val="00DB5BA3"/>
    <w:rsid w:val="00DB5D64"/>
    <w:rsid w:val="00DB6F81"/>
    <w:rsid w:val="00DB7D23"/>
    <w:rsid w:val="00DC2AFE"/>
    <w:rsid w:val="00DC307D"/>
    <w:rsid w:val="00DC45FE"/>
    <w:rsid w:val="00DC5E1B"/>
    <w:rsid w:val="00DC5FBF"/>
    <w:rsid w:val="00DC6AF8"/>
    <w:rsid w:val="00DC6BB7"/>
    <w:rsid w:val="00DC6FA3"/>
    <w:rsid w:val="00DD056A"/>
    <w:rsid w:val="00DD1913"/>
    <w:rsid w:val="00DD1D67"/>
    <w:rsid w:val="00DD3600"/>
    <w:rsid w:val="00DD743D"/>
    <w:rsid w:val="00DE2CCC"/>
    <w:rsid w:val="00DE31DD"/>
    <w:rsid w:val="00DE3B9A"/>
    <w:rsid w:val="00DE44D1"/>
    <w:rsid w:val="00DE78DC"/>
    <w:rsid w:val="00DE7BE4"/>
    <w:rsid w:val="00DF1100"/>
    <w:rsid w:val="00DF196E"/>
    <w:rsid w:val="00DF2805"/>
    <w:rsid w:val="00DF34CA"/>
    <w:rsid w:val="00DF3D0E"/>
    <w:rsid w:val="00DF3E00"/>
    <w:rsid w:val="00DF4278"/>
    <w:rsid w:val="00DF5A8F"/>
    <w:rsid w:val="00DF68E3"/>
    <w:rsid w:val="00DF765D"/>
    <w:rsid w:val="00DF7D70"/>
    <w:rsid w:val="00E00F92"/>
    <w:rsid w:val="00E038F6"/>
    <w:rsid w:val="00E04A36"/>
    <w:rsid w:val="00E04E75"/>
    <w:rsid w:val="00E067CF"/>
    <w:rsid w:val="00E06D57"/>
    <w:rsid w:val="00E16D17"/>
    <w:rsid w:val="00E17D1C"/>
    <w:rsid w:val="00E2033E"/>
    <w:rsid w:val="00E20788"/>
    <w:rsid w:val="00E20ED7"/>
    <w:rsid w:val="00E2204C"/>
    <w:rsid w:val="00E26EC1"/>
    <w:rsid w:val="00E27984"/>
    <w:rsid w:val="00E30ACC"/>
    <w:rsid w:val="00E3115B"/>
    <w:rsid w:val="00E3123A"/>
    <w:rsid w:val="00E31340"/>
    <w:rsid w:val="00E3412B"/>
    <w:rsid w:val="00E35FAC"/>
    <w:rsid w:val="00E37415"/>
    <w:rsid w:val="00E37A4E"/>
    <w:rsid w:val="00E404E7"/>
    <w:rsid w:val="00E40741"/>
    <w:rsid w:val="00E41FDC"/>
    <w:rsid w:val="00E42670"/>
    <w:rsid w:val="00E452F6"/>
    <w:rsid w:val="00E475F3"/>
    <w:rsid w:val="00E50E40"/>
    <w:rsid w:val="00E51BAF"/>
    <w:rsid w:val="00E520F9"/>
    <w:rsid w:val="00E53B23"/>
    <w:rsid w:val="00E55639"/>
    <w:rsid w:val="00E57091"/>
    <w:rsid w:val="00E57952"/>
    <w:rsid w:val="00E57A5E"/>
    <w:rsid w:val="00E618D0"/>
    <w:rsid w:val="00E67CF0"/>
    <w:rsid w:val="00E70094"/>
    <w:rsid w:val="00E74F97"/>
    <w:rsid w:val="00E76EEA"/>
    <w:rsid w:val="00E80AE1"/>
    <w:rsid w:val="00E82BA5"/>
    <w:rsid w:val="00E86172"/>
    <w:rsid w:val="00E8748A"/>
    <w:rsid w:val="00E90063"/>
    <w:rsid w:val="00E93A9B"/>
    <w:rsid w:val="00E952BA"/>
    <w:rsid w:val="00EA112E"/>
    <w:rsid w:val="00EA2F15"/>
    <w:rsid w:val="00EA73C7"/>
    <w:rsid w:val="00EA7A8C"/>
    <w:rsid w:val="00EB0E01"/>
    <w:rsid w:val="00EB1DCE"/>
    <w:rsid w:val="00EB298E"/>
    <w:rsid w:val="00EB53D2"/>
    <w:rsid w:val="00EB77C9"/>
    <w:rsid w:val="00EC010B"/>
    <w:rsid w:val="00EC09F8"/>
    <w:rsid w:val="00EC0A2A"/>
    <w:rsid w:val="00EC17F1"/>
    <w:rsid w:val="00EC3389"/>
    <w:rsid w:val="00EC4315"/>
    <w:rsid w:val="00EC4CA0"/>
    <w:rsid w:val="00EC5295"/>
    <w:rsid w:val="00ED1765"/>
    <w:rsid w:val="00ED24AF"/>
    <w:rsid w:val="00ED4ECA"/>
    <w:rsid w:val="00ED624A"/>
    <w:rsid w:val="00ED6276"/>
    <w:rsid w:val="00ED71DB"/>
    <w:rsid w:val="00EE112D"/>
    <w:rsid w:val="00EE2B4B"/>
    <w:rsid w:val="00EE4E4E"/>
    <w:rsid w:val="00EE55B1"/>
    <w:rsid w:val="00EE57DE"/>
    <w:rsid w:val="00EE580D"/>
    <w:rsid w:val="00EE637C"/>
    <w:rsid w:val="00EE654C"/>
    <w:rsid w:val="00EF0267"/>
    <w:rsid w:val="00EF0E51"/>
    <w:rsid w:val="00EF1157"/>
    <w:rsid w:val="00EF32C7"/>
    <w:rsid w:val="00EF42B6"/>
    <w:rsid w:val="00EF462C"/>
    <w:rsid w:val="00EF5719"/>
    <w:rsid w:val="00EF5909"/>
    <w:rsid w:val="00F00890"/>
    <w:rsid w:val="00F00F74"/>
    <w:rsid w:val="00F0278A"/>
    <w:rsid w:val="00F05334"/>
    <w:rsid w:val="00F06E53"/>
    <w:rsid w:val="00F1006C"/>
    <w:rsid w:val="00F10596"/>
    <w:rsid w:val="00F1141F"/>
    <w:rsid w:val="00F1489C"/>
    <w:rsid w:val="00F15737"/>
    <w:rsid w:val="00F17C9D"/>
    <w:rsid w:val="00F20759"/>
    <w:rsid w:val="00F212D3"/>
    <w:rsid w:val="00F21B4E"/>
    <w:rsid w:val="00F21EB6"/>
    <w:rsid w:val="00F2350D"/>
    <w:rsid w:val="00F2417D"/>
    <w:rsid w:val="00F242D5"/>
    <w:rsid w:val="00F245E2"/>
    <w:rsid w:val="00F257CE"/>
    <w:rsid w:val="00F2684A"/>
    <w:rsid w:val="00F27A3A"/>
    <w:rsid w:val="00F30FE7"/>
    <w:rsid w:val="00F321D4"/>
    <w:rsid w:val="00F33D51"/>
    <w:rsid w:val="00F33F48"/>
    <w:rsid w:val="00F33FB8"/>
    <w:rsid w:val="00F35746"/>
    <w:rsid w:val="00F37844"/>
    <w:rsid w:val="00F37F60"/>
    <w:rsid w:val="00F4138D"/>
    <w:rsid w:val="00F4161F"/>
    <w:rsid w:val="00F44607"/>
    <w:rsid w:val="00F45B26"/>
    <w:rsid w:val="00F47607"/>
    <w:rsid w:val="00F50538"/>
    <w:rsid w:val="00F538B8"/>
    <w:rsid w:val="00F53D0D"/>
    <w:rsid w:val="00F54A89"/>
    <w:rsid w:val="00F6106E"/>
    <w:rsid w:val="00F66B78"/>
    <w:rsid w:val="00F66F91"/>
    <w:rsid w:val="00F67F9A"/>
    <w:rsid w:val="00F70BC7"/>
    <w:rsid w:val="00F71326"/>
    <w:rsid w:val="00F73122"/>
    <w:rsid w:val="00F738E9"/>
    <w:rsid w:val="00F73A79"/>
    <w:rsid w:val="00F75A46"/>
    <w:rsid w:val="00F75C3F"/>
    <w:rsid w:val="00F81FAB"/>
    <w:rsid w:val="00F82926"/>
    <w:rsid w:val="00F82CE3"/>
    <w:rsid w:val="00F83A6C"/>
    <w:rsid w:val="00F840CE"/>
    <w:rsid w:val="00F86B5D"/>
    <w:rsid w:val="00F87869"/>
    <w:rsid w:val="00F90A22"/>
    <w:rsid w:val="00F90A5B"/>
    <w:rsid w:val="00F91852"/>
    <w:rsid w:val="00F921F2"/>
    <w:rsid w:val="00F9324F"/>
    <w:rsid w:val="00F9572A"/>
    <w:rsid w:val="00F97167"/>
    <w:rsid w:val="00F9764A"/>
    <w:rsid w:val="00F977F1"/>
    <w:rsid w:val="00FA063D"/>
    <w:rsid w:val="00FA07B4"/>
    <w:rsid w:val="00FA4CE7"/>
    <w:rsid w:val="00FA6A04"/>
    <w:rsid w:val="00FB14B9"/>
    <w:rsid w:val="00FB15D8"/>
    <w:rsid w:val="00FB3053"/>
    <w:rsid w:val="00FB744D"/>
    <w:rsid w:val="00FB77CF"/>
    <w:rsid w:val="00FB7F88"/>
    <w:rsid w:val="00FC0835"/>
    <w:rsid w:val="00FC3908"/>
    <w:rsid w:val="00FC3C97"/>
    <w:rsid w:val="00FC3D19"/>
    <w:rsid w:val="00FC48C7"/>
    <w:rsid w:val="00FC6AC9"/>
    <w:rsid w:val="00FD05CC"/>
    <w:rsid w:val="00FD14BF"/>
    <w:rsid w:val="00FD1EFC"/>
    <w:rsid w:val="00FD1F57"/>
    <w:rsid w:val="00FD3005"/>
    <w:rsid w:val="00FD3D28"/>
    <w:rsid w:val="00FD4129"/>
    <w:rsid w:val="00FD54EE"/>
    <w:rsid w:val="00FD6A3E"/>
    <w:rsid w:val="00FD750C"/>
    <w:rsid w:val="00FE0165"/>
    <w:rsid w:val="00FE0A3C"/>
    <w:rsid w:val="00FE1765"/>
    <w:rsid w:val="00FE6EAF"/>
    <w:rsid w:val="00FE7BF5"/>
    <w:rsid w:val="00FF0C4A"/>
    <w:rsid w:val="00FF1EEC"/>
    <w:rsid w:val="00FF2D0B"/>
    <w:rsid w:val="00FF40FE"/>
    <w:rsid w:val="00FF4592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6ADF65-D6B8-45CE-9A2D-39F89B972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6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6BD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1456BD"/>
    <w:pPr>
      <w:keepNext/>
      <w:tabs>
        <w:tab w:val="num" w:pos="0"/>
      </w:tabs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456BD"/>
    <w:pPr>
      <w:keepNext/>
      <w:tabs>
        <w:tab w:val="num" w:pos="0"/>
        <w:tab w:val="left" w:pos="720"/>
      </w:tabs>
      <w:ind w:left="3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456BD"/>
    <w:pPr>
      <w:keepNext/>
      <w:tabs>
        <w:tab w:val="num" w:pos="0"/>
      </w:tabs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456BD"/>
    <w:pPr>
      <w:keepNext/>
      <w:tabs>
        <w:tab w:val="num" w:pos="0"/>
      </w:tabs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3731B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B3731B"/>
    <w:pPr>
      <w:spacing w:before="240" w:after="60"/>
      <w:outlineLvl w:val="5"/>
    </w:pPr>
    <w:rPr>
      <w:rFonts w:ascii="Calibri" w:hAnsi="Calibri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78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link w:val="2"/>
    <w:uiPriority w:val="99"/>
    <w:semiHidden/>
    <w:locked/>
    <w:rsid w:val="00DE78DC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link w:val="3"/>
    <w:uiPriority w:val="99"/>
    <w:semiHidden/>
    <w:locked/>
    <w:rsid w:val="00DE78DC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DE78DC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link w:val="5"/>
    <w:uiPriority w:val="99"/>
    <w:semiHidden/>
    <w:locked/>
    <w:rsid w:val="00B3731B"/>
    <w:rPr>
      <w:rFonts w:ascii="Calibri" w:hAnsi="Calibri" w:cs="Times New Roman"/>
      <w:b/>
      <w:i/>
      <w:sz w:val="26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3731B"/>
    <w:rPr>
      <w:rFonts w:ascii="Calibri" w:hAnsi="Calibri" w:cs="Times New Roman"/>
      <w:b/>
      <w:sz w:val="22"/>
      <w:lang w:eastAsia="ar-SA" w:bidi="ar-SA"/>
    </w:rPr>
  </w:style>
  <w:style w:type="character" w:customStyle="1" w:styleId="WW8Num1z0">
    <w:name w:val="WW8Num1z0"/>
    <w:uiPriority w:val="99"/>
    <w:rsid w:val="001456BD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1456BD"/>
  </w:style>
  <w:style w:type="character" w:customStyle="1" w:styleId="WW-Absatz-Standardschriftart">
    <w:name w:val="WW-Absatz-Standardschriftart"/>
    <w:uiPriority w:val="99"/>
    <w:rsid w:val="001456BD"/>
  </w:style>
  <w:style w:type="character" w:customStyle="1" w:styleId="WW8Num5z0">
    <w:name w:val="WW8Num5z0"/>
    <w:uiPriority w:val="99"/>
    <w:rsid w:val="001456BD"/>
    <w:rPr>
      <w:rFonts w:ascii="Symbol" w:hAnsi="Symbol"/>
      <w:sz w:val="18"/>
    </w:rPr>
  </w:style>
  <w:style w:type="character" w:customStyle="1" w:styleId="WW-Absatz-Standardschriftart1">
    <w:name w:val="WW-Absatz-Standardschriftart1"/>
    <w:uiPriority w:val="99"/>
    <w:rsid w:val="001456BD"/>
  </w:style>
  <w:style w:type="character" w:customStyle="1" w:styleId="WW-Absatz-Standardschriftart11">
    <w:name w:val="WW-Absatz-Standardschriftart11"/>
    <w:uiPriority w:val="99"/>
    <w:rsid w:val="001456BD"/>
  </w:style>
  <w:style w:type="character" w:customStyle="1" w:styleId="WW8Num2z0">
    <w:name w:val="WW8Num2z0"/>
    <w:uiPriority w:val="99"/>
    <w:rsid w:val="001456BD"/>
    <w:rPr>
      <w:u w:val="none"/>
    </w:rPr>
  </w:style>
  <w:style w:type="character" w:customStyle="1" w:styleId="WW8Num3z0">
    <w:name w:val="WW8Num3z0"/>
    <w:uiPriority w:val="99"/>
    <w:rsid w:val="001456BD"/>
    <w:rPr>
      <w:rFonts w:ascii="Times New Roman" w:hAnsi="Times New Roman"/>
    </w:rPr>
  </w:style>
  <w:style w:type="character" w:customStyle="1" w:styleId="WW8Num3z1">
    <w:name w:val="WW8Num3z1"/>
    <w:uiPriority w:val="99"/>
    <w:rsid w:val="001456BD"/>
    <w:rPr>
      <w:rFonts w:ascii="Courier New" w:hAnsi="Courier New"/>
    </w:rPr>
  </w:style>
  <w:style w:type="character" w:customStyle="1" w:styleId="WW8Num3z2">
    <w:name w:val="WW8Num3z2"/>
    <w:uiPriority w:val="99"/>
    <w:rsid w:val="001456BD"/>
    <w:rPr>
      <w:rFonts w:ascii="Wingdings" w:hAnsi="Wingdings"/>
    </w:rPr>
  </w:style>
  <w:style w:type="character" w:customStyle="1" w:styleId="WW8Num3z3">
    <w:name w:val="WW8Num3z3"/>
    <w:uiPriority w:val="99"/>
    <w:rsid w:val="001456BD"/>
    <w:rPr>
      <w:rFonts w:ascii="Symbol" w:hAnsi="Symbol"/>
    </w:rPr>
  </w:style>
  <w:style w:type="character" w:customStyle="1" w:styleId="11">
    <w:name w:val="Основной шрифт абзаца1"/>
    <w:uiPriority w:val="99"/>
    <w:rsid w:val="001456BD"/>
  </w:style>
  <w:style w:type="character" w:customStyle="1" w:styleId="a3">
    <w:name w:val="Символ нумерации"/>
    <w:uiPriority w:val="99"/>
    <w:rsid w:val="001456BD"/>
  </w:style>
  <w:style w:type="character" w:customStyle="1" w:styleId="a4">
    <w:name w:val="Маркеры списка"/>
    <w:uiPriority w:val="99"/>
    <w:rsid w:val="001456BD"/>
    <w:rPr>
      <w:rFonts w:ascii="StarSymbol" w:eastAsia="StarSymbol" w:hAnsi="StarSymbol"/>
      <w:sz w:val="18"/>
    </w:rPr>
  </w:style>
  <w:style w:type="paragraph" w:customStyle="1" w:styleId="a5">
    <w:name w:val="Заголовок"/>
    <w:basedOn w:val="a"/>
    <w:next w:val="a6"/>
    <w:uiPriority w:val="99"/>
    <w:rsid w:val="001456B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uiPriority w:val="99"/>
    <w:rsid w:val="001456BD"/>
    <w:pPr>
      <w:jc w:val="right"/>
    </w:pPr>
  </w:style>
  <w:style w:type="character" w:customStyle="1" w:styleId="a7">
    <w:name w:val="Основной текст Знак"/>
    <w:link w:val="a6"/>
    <w:uiPriority w:val="99"/>
    <w:locked/>
    <w:rsid w:val="009E46B5"/>
    <w:rPr>
      <w:rFonts w:cs="Times New Roman"/>
      <w:lang w:eastAsia="ar-SA" w:bidi="ar-SA"/>
    </w:rPr>
  </w:style>
  <w:style w:type="paragraph" w:styleId="a8">
    <w:name w:val="List"/>
    <w:basedOn w:val="a6"/>
    <w:uiPriority w:val="99"/>
    <w:semiHidden/>
    <w:rsid w:val="001456BD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1456BD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1456BD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link w:val="aa"/>
    <w:uiPriority w:val="99"/>
    <w:semiHidden/>
    <w:rsid w:val="001456BD"/>
    <w:pPr>
      <w:ind w:firstLine="567"/>
      <w:jc w:val="both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DE78DC"/>
    <w:rPr>
      <w:rFonts w:cs="Times New Roman"/>
      <w:sz w:val="20"/>
      <w:szCs w:val="20"/>
      <w:lang w:eastAsia="ar-SA" w:bidi="ar-SA"/>
    </w:rPr>
  </w:style>
  <w:style w:type="paragraph" w:styleId="ab">
    <w:name w:val="Title"/>
    <w:basedOn w:val="a"/>
    <w:next w:val="ac"/>
    <w:link w:val="ad"/>
    <w:uiPriority w:val="99"/>
    <w:qFormat/>
    <w:rsid w:val="001456BD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b"/>
    <w:uiPriority w:val="99"/>
    <w:locked/>
    <w:rsid w:val="00DE78DC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c">
    <w:name w:val="Subtitle"/>
    <w:basedOn w:val="a5"/>
    <w:next w:val="a6"/>
    <w:link w:val="ae"/>
    <w:uiPriority w:val="99"/>
    <w:qFormat/>
    <w:rsid w:val="001456BD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ae">
    <w:name w:val="Подзаголовок Знак"/>
    <w:link w:val="ac"/>
    <w:uiPriority w:val="99"/>
    <w:locked/>
    <w:rsid w:val="00DE78DC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21">
    <w:name w:val="Основной текст 21"/>
    <w:basedOn w:val="a"/>
    <w:uiPriority w:val="99"/>
    <w:rsid w:val="001456BD"/>
    <w:pPr>
      <w:ind w:firstLine="567"/>
      <w:jc w:val="both"/>
    </w:pPr>
  </w:style>
  <w:style w:type="paragraph" w:customStyle="1" w:styleId="210">
    <w:name w:val="Основной текст с отступом 21"/>
    <w:basedOn w:val="a"/>
    <w:uiPriority w:val="99"/>
    <w:rsid w:val="001456BD"/>
    <w:pPr>
      <w:ind w:left="567"/>
      <w:jc w:val="both"/>
    </w:pPr>
    <w:rPr>
      <w:sz w:val="19"/>
    </w:rPr>
  </w:style>
  <w:style w:type="paragraph" w:styleId="af">
    <w:name w:val="header"/>
    <w:basedOn w:val="a"/>
    <w:link w:val="af0"/>
    <w:uiPriority w:val="99"/>
    <w:semiHidden/>
    <w:rsid w:val="001456BD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link w:val="af"/>
    <w:uiPriority w:val="99"/>
    <w:semiHidden/>
    <w:locked/>
    <w:rsid w:val="00DE78DC"/>
    <w:rPr>
      <w:rFonts w:cs="Times New Roman"/>
      <w:sz w:val="20"/>
      <w:szCs w:val="20"/>
      <w:lang w:eastAsia="ar-SA" w:bidi="ar-SA"/>
    </w:rPr>
  </w:style>
  <w:style w:type="paragraph" w:customStyle="1" w:styleId="14">
    <w:name w:val="Цитата1"/>
    <w:basedOn w:val="a"/>
    <w:uiPriority w:val="99"/>
    <w:rsid w:val="001456BD"/>
    <w:pPr>
      <w:ind w:left="972" w:right="340"/>
      <w:jc w:val="both"/>
    </w:pPr>
    <w:rPr>
      <w:sz w:val="22"/>
    </w:rPr>
  </w:style>
  <w:style w:type="paragraph" w:styleId="af1">
    <w:name w:val="footer"/>
    <w:basedOn w:val="a"/>
    <w:link w:val="af2"/>
    <w:uiPriority w:val="99"/>
    <w:rsid w:val="001456B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1863C0"/>
    <w:rPr>
      <w:rFonts w:cs="Times New Roman"/>
      <w:lang w:eastAsia="ar-SA" w:bidi="ar-SA"/>
    </w:rPr>
  </w:style>
  <w:style w:type="paragraph" w:styleId="af3">
    <w:name w:val="Balloon Text"/>
    <w:basedOn w:val="a"/>
    <w:link w:val="af4"/>
    <w:uiPriority w:val="99"/>
    <w:rsid w:val="001456BD"/>
    <w:rPr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DE78DC"/>
    <w:rPr>
      <w:rFonts w:cs="Times New Roman"/>
      <w:sz w:val="2"/>
      <w:lang w:eastAsia="ar-SA" w:bidi="ar-SA"/>
    </w:rPr>
  </w:style>
  <w:style w:type="paragraph" w:customStyle="1" w:styleId="af5">
    <w:name w:val="Содержимое таблицы"/>
    <w:basedOn w:val="a"/>
    <w:uiPriority w:val="99"/>
    <w:rsid w:val="001456BD"/>
    <w:pPr>
      <w:suppressLineNumbers/>
    </w:pPr>
  </w:style>
  <w:style w:type="paragraph" w:customStyle="1" w:styleId="af6">
    <w:name w:val="Заголовок таблицы"/>
    <w:basedOn w:val="af5"/>
    <w:uiPriority w:val="99"/>
    <w:rsid w:val="001456BD"/>
    <w:pPr>
      <w:jc w:val="center"/>
    </w:pPr>
    <w:rPr>
      <w:b/>
      <w:bCs/>
    </w:rPr>
  </w:style>
  <w:style w:type="character" w:styleId="af7">
    <w:name w:val="annotation reference"/>
    <w:uiPriority w:val="99"/>
    <w:semiHidden/>
    <w:rsid w:val="00522EAD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rsid w:val="00522EAD"/>
  </w:style>
  <w:style w:type="character" w:customStyle="1" w:styleId="af9">
    <w:name w:val="Текст примечания Знак"/>
    <w:link w:val="af8"/>
    <w:uiPriority w:val="99"/>
    <w:locked/>
    <w:rsid w:val="00522EAD"/>
    <w:rPr>
      <w:rFonts w:cs="Times New Roman"/>
      <w:lang w:eastAsia="ar-SA" w:bidi="ar-SA"/>
    </w:rPr>
  </w:style>
  <w:style w:type="paragraph" w:styleId="afa">
    <w:name w:val="annotation subject"/>
    <w:basedOn w:val="af8"/>
    <w:next w:val="af8"/>
    <w:link w:val="afb"/>
    <w:uiPriority w:val="99"/>
    <w:semiHidden/>
    <w:rsid w:val="00522EAD"/>
    <w:rPr>
      <w:b/>
    </w:rPr>
  </w:style>
  <w:style w:type="character" w:customStyle="1" w:styleId="afb">
    <w:name w:val="Тема примечания Знак"/>
    <w:link w:val="afa"/>
    <w:uiPriority w:val="99"/>
    <w:semiHidden/>
    <w:locked/>
    <w:rsid w:val="00522EAD"/>
    <w:rPr>
      <w:rFonts w:cs="Times New Roman"/>
      <w:b/>
      <w:lang w:eastAsia="ar-SA" w:bidi="ar-SA"/>
    </w:rPr>
  </w:style>
  <w:style w:type="table" w:styleId="afc">
    <w:name w:val="Table Grid"/>
    <w:basedOn w:val="a1"/>
    <w:uiPriority w:val="59"/>
    <w:rsid w:val="009A42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2">
    <w:name w:val="Body Text Indent 2"/>
    <w:basedOn w:val="a"/>
    <w:link w:val="23"/>
    <w:uiPriority w:val="99"/>
    <w:semiHidden/>
    <w:rsid w:val="00B3731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B3731B"/>
    <w:rPr>
      <w:rFonts w:cs="Times New Roman"/>
      <w:lang w:eastAsia="ar-SA" w:bidi="ar-SA"/>
    </w:rPr>
  </w:style>
  <w:style w:type="paragraph" w:styleId="afd">
    <w:name w:val="Plain Text"/>
    <w:basedOn w:val="a"/>
    <w:link w:val="afe"/>
    <w:uiPriority w:val="99"/>
    <w:rsid w:val="00B3731B"/>
    <w:pPr>
      <w:suppressAutoHyphens w:val="0"/>
      <w:autoSpaceDN w:val="0"/>
      <w:spacing w:line="288" w:lineRule="auto"/>
      <w:ind w:firstLine="720"/>
    </w:pPr>
    <w:rPr>
      <w:rFonts w:ascii="Courier New" w:hAnsi="Courier New"/>
      <w:sz w:val="24"/>
    </w:rPr>
  </w:style>
  <w:style w:type="character" w:customStyle="1" w:styleId="afe">
    <w:name w:val="Текст Знак"/>
    <w:link w:val="afd"/>
    <w:uiPriority w:val="99"/>
    <w:locked/>
    <w:rsid w:val="00B3731B"/>
    <w:rPr>
      <w:rFonts w:ascii="Courier New" w:hAnsi="Courier New" w:cs="Times New Roman"/>
      <w:sz w:val="24"/>
    </w:rPr>
  </w:style>
  <w:style w:type="paragraph" w:customStyle="1" w:styleId="BodyTextIndent1">
    <w:name w:val="Body Text Indent1"/>
    <w:basedOn w:val="a"/>
    <w:uiPriority w:val="99"/>
    <w:rsid w:val="00B3731B"/>
    <w:pPr>
      <w:suppressAutoHyphens w:val="0"/>
      <w:autoSpaceDN w:val="0"/>
      <w:jc w:val="center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B3731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f">
    <w:name w:val="No Spacing"/>
    <w:uiPriority w:val="99"/>
    <w:qFormat/>
    <w:rsid w:val="00962D58"/>
    <w:rPr>
      <w:rFonts w:ascii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192E5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4">
    <w:name w:val="Знак2"/>
    <w:basedOn w:val="a"/>
    <w:uiPriority w:val="99"/>
    <w:rsid w:val="00DE3B9A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">
    <w:name w:val="Char Char"/>
    <w:basedOn w:val="a"/>
    <w:uiPriority w:val="99"/>
    <w:rsid w:val="007F571F"/>
    <w:pPr>
      <w:suppressAutoHyphens w:val="0"/>
      <w:spacing w:after="160" w:line="240" w:lineRule="exact"/>
      <w:ind w:hanging="851"/>
    </w:pPr>
    <w:rPr>
      <w:rFonts w:ascii="Verdana" w:hAnsi="Verdana"/>
      <w:lang w:val="en-US" w:eastAsia="en-US"/>
    </w:rPr>
  </w:style>
  <w:style w:type="paragraph" w:customStyle="1" w:styleId="Style5">
    <w:name w:val="Style5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  <w:spacing w:line="276" w:lineRule="exact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31">
    <w:name w:val="Font Style31"/>
    <w:uiPriority w:val="99"/>
    <w:rsid w:val="003B7D00"/>
    <w:rPr>
      <w:rFonts w:ascii="Georgia" w:hAnsi="Georgia" w:cs="Georgia"/>
      <w:b/>
      <w:bCs/>
      <w:sz w:val="12"/>
      <w:szCs w:val="12"/>
    </w:rPr>
  </w:style>
  <w:style w:type="character" w:customStyle="1" w:styleId="FontStyle32">
    <w:name w:val="Font Style32"/>
    <w:uiPriority w:val="99"/>
    <w:rsid w:val="003B7D0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3">
    <w:name w:val="Font Style33"/>
    <w:uiPriority w:val="99"/>
    <w:rsid w:val="003B7D00"/>
    <w:rPr>
      <w:rFonts w:ascii="Georgia" w:hAnsi="Georgia" w:cs="Georgia"/>
      <w:b/>
      <w:bCs/>
      <w:spacing w:val="10"/>
      <w:sz w:val="12"/>
      <w:szCs w:val="12"/>
    </w:rPr>
  </w:style>
  <w:style w:type="character" w:customStyle="1" w:styleId="FontStyle37">
    <w:name w:val="Font Style37"/>
    <w:uiPriority w:val="99"/>
    <w:rsid w:val="003B7D00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3B7D00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  <w:spacing w:line="274" w:lineRule="exact"/>
      <w:ind w:hanging="211"/>
    </w:pPr>
    <w:rPr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  <w:spacing w:line="226" w:lineRule="exact"/>
      <w:ind w:hanging="350"/>
    </w:pPr>
    <w:rPr>
      <w:sz w:val="24"/>
      <w:szCs w:val="24"/>
      <w:lang w:eastAsia="ru-RU"/>
    </w:rPr>
  </w:style>
  <w:style w:type="character" w:customStyle="1" w:styleId="Lead-inEmphasis">
    <w:name w:val="Lead-in Emphasis"/>
    <w:uiPriority w:val="99"/>
    <w:rsid w:val="003B7D00"/>
    <w:rPr>
      <w:rFonts w:ascii="Arial" w:hAnsi="Arial"/>
      <w:b/>
      <w:spacing w:val="-4"/>
    </w:rPr>
  </w:style>
  <w:style w:type="paragraph" w:customStyle="1" w:styleId="formattext">
    <w:name w:val="formattext"/>
    <w:uiPriority w:val="99"/>
    <w:rsid w:val="00F44607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Default">
    <w:name w:val="Default"/>
    <w:uiPriority w:val="99"/>
    <w:rsid w:val="00F446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1">
    <w:name w:val="List Bullet"/>
    <w:basedOn w:val="a8"/>
    <w:uiPriority w:val="99"/>
    <w:rsid w:val="00F44607"/>
    <w:pPr>
      <w:suppressAutoHyphens w:val="0"/>
      <w:spacing w:after="220" w:line="220" w:lineRule="atLeast"/>
      <w:ind w:left="1800" w:right="720" w:hanging="360"/>
      <w:jc w:val="left"/>
    </w:pPr>
    <w:rPr>
      <w:rFonts w:ascii="Times New Roman" w:hAnsi="Times New Roman" w:cs="Times New Roman"/>
      <w:lang w:val="en-US" w:eastAsia="en-US"/>
    </w:rPr>
  </w:style>
  <w:style w:type="paragraph" w:styleId="aff2">
    <w:name w:val="Revision"/>
    <w:hidden/>
    <w:uiPriority w:val="99"/>
    <w:semiHidden/>
    <w:rsid w:val="00916216"/>
    <w:rPr>
      <w:lang w:eastAsia="ar-SA"/>
    </w:rPr>
  </w:style>
  <w:style w:type="paragraph" w:customStyle="1" w:styleId="0">
    <w:name w:val="Стиль Первая строка:  0 см"/>
    <w:basedOn w:val="a"/>
    <w:uiPriority w:val="99"/>
    <w:rsid w:val="00A50183"/>
    <w:pPr>
      <w:tabs>
        <w:tab w:val="num" w:pos="0"/>
        <w:tab w:val="left" w:pos="840"/>
        <w:tab w:val="left" w:pos="1800"/>
        <w:tab w:val="left" w:pos="8280"/>
        <w:tab w:val="left" w:pos="8640"/>
      </w:tabs>
      <w:suppressAutoHyphens w:val="0"/>
      <w:autoSpaceDE w:val="0"/>
      <w:autoSpaceDN w:val="0"/>
      <w:adjustRightInd w:val="0"/>
      <w:ind w:left="12" w:right="-94"/>
      <w:jc w:val="both"/>
    </w:pPr>
    <w:rPr>
      <w:sz w:val="24"/>
      <w:lang w:eastAsia="ru-RU"/>
    </w:rPr>
  </w:style>
  <w:style w:type="paragraph" w:styleId="aff3">
    <w:name w:val="Document Map"/>
    <w:basedOn w:val="a"/>
    <w:link w:val="aff4"/>
    <w:uiPriority w:val="99"/>
    <w:semiHidden/>
    <w:unhideWhenUsed/>
    <w:rsid w:val="00F83A6C"/>
    <w:rPr>
      <w:rFonts w:ascii="Tahoma" w:hAnsi="Tahoma"/>
      <w:sz w:val="16"/>
      <w:szCs w:val="16"/>
    </w:rPr>
  </w:style>
  <w:style w:type="character" w:customStyle="1" w:styleId="aff4">
    <w:name w:val="Схема документа Знак"/>
    <w:link w:val="aff3"/>
    <w:uiPriority w:val="99"/>
    <w:semiHidden/>
    <w:rsid w:val="00F83A6C"/>
    <w:rPr>
      <w:rFonts w:ascii="Tahoma" w:hAnsi="Tahoma" w:cs="Tahoma"/>
      <w:sz w:val="16"/>
      <w:szCs w:val="16"/>
      <w:lang w:eastAsia="ar-SA"/>
    </w:rPr>
  </w:style>
  <w:style w:type="paragraph" w:styleId="aff5">
    <w:name w:val="caption"/>
    <w:aliases w:val="Название объекта Знак1,Название объекта Знак Знак,Название объекта Знак Знак Знак Знак Знак Знак,Iacaaiea oaaeeou,Знак21,Знак,Çíàê,Название объекта Знак Знак Знак Знак,Название объекта Знак3,Знак1,Çíà,Ç,Зн,Çí,Название объекта Знак2"/>
    <w:basedOn w:val="a"/>
    <w:next w:val="a"/>
    <w:link w:val="aff6"/>
    <w:autoRedefine/>
    <w:uiPriority w:val="6"/>
    <w:qFormat/>
    <w:locked/>
    <w:rsid w:val="00FD14BF"/>
    <w:pPr>
      <w:keepNext/>
      <w:suppressAutoHyphens w:val="0"/>
      <w:spacing w:before="120"/>
      <w:jc w:val="right"/>
    </w:pPr>
    <w:rPr>
      <w:rFonts w:ascii="Tahoma" w:hAnsi="Tahoma"/>
      <w:b/>
      <w:bCs/>
      <w:i/>
      <w:sz w:val="16"/>
      <w:lang w:eastAsia="ru-RU"/>
    </w:rPr>
  </w:style>
  <w:style w:type="character" w:customStyle="1" w:styleId="aff6">
    <w:name w:val="Название объекта Знак"/>
    <w:aliases w:val="Название объекта Знак1 Знак,Название объекта Знак Знак Знак,Название объекта Знак Знак Знак Знак Знак Знак Знак,Iacaaiea oaaeeou Знак,Знак21 Знак,Знак Знак,Çíàê Знак,Название объекта Знак Знак Знак Знак Знак,Знак1 Знак,Çíà Знак"/>
    <w:basedOn w:val="a0"/>
    <w:link w:val="aff5"/>
    <w:uiPriority w:val="6"/>
    <w:qFormat/>
    <w:rsid w:val="00FD14BF"/>
    <w:rPr>
      <w:rFonts w:ascii="Tahoma" w:hAnsi="Tahoma"/>
      <w:b/>
      <w:bCs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3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9A412-2F6D-49C2-B64B-06A8D1EA2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"ЦНИИПромзданий"</Company>
  <LinksUpToDate>false</LinksUpToDate>
  <CharactersWithSpaces>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Сериков Максим Игоревич</cp:lastModifiedBy>
  <cp:revision>7</cp:revision>
  <cp:lastPrinted>2020-09-04T08:00:00Z</cp:lastPrinted>
  <dcterms:created xsi:type="dcterms:W3CDTF">2020-09-18T07:22:00Z</dcterms:created>
  <dcterms:modified xsi:type="dcterms:W3CDTF">2020-09-18T11:10:00Z</dcterms:modified>
</cp:coreProperties>
</file>